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D31" w:rsidRPr="003041EA" w:rsidRDefault="008D7D31" w:rsidP="00255191">
      <w:pPr>
        <w:spacing w:line="331" w:lineRule="auto"/>
        <w:rPr>
          <w:rFonts w:ascii="Arial" w:hAnsi="Arial" w:cs="Arial"/>
          <w:sz w:val="40"/>
          <w:szCs w:val="40"/>
        </w:rPr>
      </w:pPr>
      <w:bookmarkStart w:id="0" w:name="_GoBack"/>
      <w:bookmarkEnd w:id="0"/>
    </w:p>
    <w:p w:rsidR="00255191" w:rsidRPr="003041EA" w:rsidRDefault="008D7D31" w:rsidP="008D7D31">
      <w:pPr>
        <w:pBdr>
          <w:bottom w:val="single" w:sz="4" w:space="1" w:color="auto"/>
        </w:pBdr>
        <w:spacing w:line="331" w:lineRule="auto"/>
        <w:rPr>
          <w:rFonts w:ascii="Arial" w:hAnsi="Arial" w:cs="Arial"/>
          <w:sz w:val="40"/>
          <w:szCs w:val="40"/>
        </w:rPr>
      </w:pPr>
      <w:r w:rsidRPr="003041EA">
        <w:rPr>
          <w:rFonts w:ascii="Arial" w:hAnsi="Arial" w:cs="Arial"/>
          <w:sz w:val="40"/>
          <w:szCs w:val="40"/>
        </w:rPr>
        <w:t>D</w:t>
      </w:r>
      <w:r w:rsidR="00C6736F" w:rsidRPr="003041EA">
        <w:rPr>
          <w:rFonts w:ascii="Arial" w:hAnsi="Arial" w:cs="Arial"/>
          <w:sz w:val="40"/>
          <w:szCs w:val="40"/>
        </w:rPr>
        <w:t xml:space="preserve">r </w:t>
      </w:r>
    </w:p>
    <w:p w:rsidR="008D7D31" w:rsidRPr="003041EA" w:rsidRDefault="008D7D31" w:rsidP="00255191">
      <w:pPr>
        <w:spacing w:line="331" w:lineRule="auto"/>
        <w:rPr>
          <w:rFonts w:ascii="Arial" w:hAnsi="Arial" w:cs="Arial"/>
          <w:sz w:val="40"/>
          <w:szCs w:val="40"/>
        </w:rPr>
      </w:pPr>
    </w:p>
    <w:p w:rsidR="00255191" w:rsidRPr="003041EA" w:rsidRDefault="00255191" w:rsidP="00255191">
      <w:pPr>
        <w:tabs>
          <w:tab w:val="left" w:pos="8463"/>
        </w:tabs>
        <w:rPr>
          <w:rFonts w:ascii="Arial" w:hAnsi="Arial" w:cs="Arial"/>
          <w:b/>
          <w:sz w:val="20"/>
          <w:szCs w:val="20"/>
          <w:u w:val="single"/>
        </w:rPr>
      </w:pPr>
      <w:r w:rsidRPr="003041EA">
        <w:rPr>
          <w:rFonts w:ascii="Arial" w:hAnsi="Arial" w:cs="Arial"/>
          <w:b/>
          <w:sz w:val="20"/>
          <w:szCs w:val="20"/>
          <w:u w:val="single"/>
        </w:rPr>
        <w:t xml:space="preserve">PERSONAL DETAILS </w:t>
      </w:r>
      <w:r w:rsidRPr="003041EA">
        <w:rPr>
          <w:rFonts w:ascii="Arial" w:hAnsi="Arial" w:cs="Arial"/>
          <w:b/>
          <w:sz w:val="20"/>
          <w:szCs w:val="20"/>
          <w:u w:val="single"/>
        </w:rPr>
        <w:tab/>
      </w:r>
    </w:p>
    <w:p w:rsidR="008D7D31" w:rsidRPr="003041EA" w:rsidRDefault="008D7D31" w:rsidP="00255191">
      <w:pPr>
        <w:tabs>
          <w:tab w:val="left" w:pos="8463"/>
        </w:tabs>
        <w:rPr>
          <w:rFonts w:ascii="Arial" w:hAnsi="Arial" w:cs="Arial"/>
          <w:b/>
          <w:sz w:val="20"/>
          <w:szCs w:val="20"/>
          <w:u w:val="single"/>
        </w:rPr>
      </w:pPr>
    </w:p>
    <w:p w:rsidR="008D7D31" w:rsidRPr="003041EA" w:rsidRDefault="008D7D31" w:rsidP="00255191">
      <w:pPr>
        <w:tabs>
          <w:tab w:val="left" w:pos="8463"/>
        </w:tabs>
        <w:rPr>
          <w:rFonts w:ascii="Arial" w:hAnsi="Arial" w:cs="Arial"/>
          <w:bCs/>
          <w:sz w:val="20"/>
          <w:szCs w:val="20"/>
        </w:rPr>
      </w:pPr>
      <w:r w:rsidRPr="003041EA">
        <w:rPr>
          <w:rFonts w:ascii="Arial" w:hAnsi="Arial" w:cs="Arial"/>
          <w:bCs/>
          <w:sz w:val="20"/>
          <w:szCs w:val="20"/>
        </w:rPr>
        <w:t>Mob</w:t>
      </w:r>
      <w:r w:rsidR="003041EA">
        <w:rPr>
          <w:rFonts w:ascii="Arial" w:hAnsi="Arial" w:cs="Arial"/>
          <w:bCs/>
          <w:sz w:val="20"/>
          <w:szCs w:val="20"/>
        </w:rPr>
        <w:t>i</w:t>
      </w:r>
      <w:r w:rsidRPr="003041EA">
        <w:rPr>
          <w:rFonts w:ascii="Arial" w:hAnsi="Arial" w:cs="Arial"/>
          <w:bCs/>
          <w:sz w:val="20"/>
          <w:szCs w:val="20"/>
        </w:rPr>
        <w:t>le:</w:t>
      </w:r>
    </w:p>
    <w:p w:rsidR="008D7D31" w:rsidRPr="003041EA" w:rsidRDefault="008D7D31" w:rsidP="00255191">
      <w:pPr>
        <w:tabs>
          <w:tab w:val="left" w:pos="8463"/>
        </w:tabs>
        <w:rPr>
          <w:rFonts w:ascii="Arial" w:hAnsi="Arial" w:cs="Arial"/>
          <w:bCs/>
          <w:sz w:val="20"/>
          <w:szCs w:val="20"/>
        </w:rPr>
      </w:pPr>
    </w:p>
    <w:p w:rsidR="008D7D31" w:rsidRPr="003041EA" w:rsidRDefault="008D7D31" w:rsidP="00255191">
      <w:pPr>
        <w:tabs>
          <w:tab w:val="left" w:pos="8463"/>
        </w:tabs>
        <w:rPr>
          <w:rFonts w:ascii="Arial" w:hAnsi="Arial" w:cs="Arial"/>
          <w:bCs/>
          <w:sz w:val="20"/>
          <w:szCs w:val="20"/>
        </w:rPr>
      </w:pPr>
      <w:r w:rsidRPr="003041EA">
        <w:rPr>
          <w:rFonts w:ascii="Arial" w:hAnsi="Arial" w:cs="Arial"/>
          <w:bCs/>
          <w:sz w:val="20"/>
          <w:szCs w:val="20"/>
        </w:rPr>
        <w:t>A</w:t>
      </w:r>
      <w:r w:rsidR="00C63339" w:rsidRPr="003041EA">
        <w:rPr>
          <w:rFonts w:ascii="Arial" w:hAnsi="Arial" w:cs="Arial"/>
          <w:bCs/>
          <w:sz w:val="20"/>
          <w:szCs w:val="20"/>
        </w:rPr>
        <w:t>H</w:t>
      </w:r>
      <w:r w:rsidRPr="003041EA">
        <w:rPr>
          <w:rFonts w:ascii="Arial" w:hAnsi="Arial" w:cs="Arial"/>
          <w:bCs/>
          <w:sz w:val="20"/>
          <w:szCs w:val="20"/>
        </w:rPr>
        <w:t>PRA Registration</w:t>
      </w:r>
    </w:p>
    <w:p w:rsidR="00C63339" w:rsidRPr="003041EA" w:rsidRDefault="00C63339" w:rsidP="00255191">
      <w:pPr>
        <w:tabs>
          <w:tab w:val="left" w:pos="8463"/>
        </w:tabs>
        <w:rPr>
          <w:rFonts w:ascii="Arial" w:hAnsi="Arial" w:cs="Arial"/>
          <w:bCs/>
          <w:sz w:val="20"/>
          <w:szCs w:val="20"/>
        </w:rPr>
      </w:pPr>
    </w:p>
    <w:p w:rsidR="00C63339" w:rsidRPr="003041EA" w:rsidRDefault="00C63339" w:rsidP="00255191">
      <w:pPr>
        <w:tabs>
          <w:tab w:val="left" w:pos="8463"/>
        </w:tabs>
        <w:rPr>
          <w:rFonts w:ascii="Arial" w:hAnsi="Arial" w:cs="Arial"/>
          <w:bCs/>
          <w:sz w:val="20"/>
          <w:szCs w:val="20"/>
        </w:rPr>
      </w:pPr>
    </w:p>
    <w:p w:rsidR="00C63339" w:rsidRPr="003041EA" w:rsidRDefault="00C63339" w:rsidP="00C63339">
      <w:pPr>
        <w:tabs>
          <w:tab w:val="left" w:pos="8463"/>
        </w:tabs>
        <w:rPr>
          <w:rFonts w:ascii="Arial" w:hAnsi="Arial" w:cs="Arial"/>
          <w:b/>
          <w:sz w:val="20"/>
          <w:szCs w:val="20"/>
          <w:u w:val="single"/>
        </w:rPr>
      </w:pPr>
      <w:r w:rsidRPr="003041EA">
        <w:rPr>
          <w:rFonts w:ascii="Arial" w:hAnsi="Arial" w:cs="Arial"/>
          <w:b/>
          <w:sz w:val="20"/>
          <w:szCs w:val="20"/>
          <w:u w:val="single"/>
        </w:rPr>
        <w:t xml:space="preserve">CAREER OBJECTIVES </w:t>
      </w:r>
      <w:r w:rsidRPr="003041EA">
        <w:rPr>
          <w:rFonts w:ascii="Arial" w:hAnsi="Arial" w:cs="Arial"/>
          <w:b/>
          <w:sz w:val="20"/>
          <w:szCs w:val="20"/>
          <w:u w:val="single"/>
        </w:rPr>
        <w:tab/>
      </w:r>
    </w:p>
    <w:p w:rsidR="00C63339" w:rsidRPr="003041EA" w:rsidRDefault="00C63339" w:rsidP="00255191">
      <w:pPr>
        <w:tabs>
          <w:tab w:val="left" w:pos="8463"/>
        </w:tabs>
        <w:rPr>
          <w:rFonts w:ascii="Arial" w:hAnsi="Arial" w:cs="Arial"/>
          <w:bCs/>
          <w:sz w:val="20"/>
          <w:szCs w:val="20"/>
        </w:rPr>
      </w:pPr>
    </w:p>
    <w:p w:rsidR="004F7CED" w:rsidRPr="003041EA" w:rsidRDefault="003041EA" w:rsidP="00255191">
      <w:pPr>
        <w:tabs>
          <w:tab w:val="left" w:pos="8463"/>
        </w:tabs>
        <w:rPr>
          <w:rFonts w:ascii="Arial" w:hAnsi="Arial" w:cs="Arial"/>
          <w:bCs/>
          <w:i/>
          <w:iCs/>
          <w:sz w:val="20"/>
          <w:szCs w:val="20"/>
        </w:rPr>
      </w:pPr>
      <w:r w:rsidRPr="003041EA">
        <w:rPr>
          <w:rFonts w:ascii="Arial" w:hAnsi="Arial" w:cs="Arial"/>
          <w:bCs/>
          <w:i/>
          <w:iCs/>
          <w:sz w:val="20"/>
          <w:szCs w:val="20"/>
        </w:rPr>
        <w:t>A sentence or two is fine</w:t>
      </w:r>
    </w:p>
    <w:p w:rsidR="004F7CED" w:rsidRPr="003041EA" w:rsidRDefault="004F7CED" w:rsidP="00255191">
      <w:pPr>
        <w:tabs>
          <w:tab w:val="left" w:pos="8463"/>
        </w:tabs>
        <w:rPr>
          <w:rFonts w:ascii="Arial" w:hAnsi="Arial" w:cs="Arial"/>
          <w:bCs/>
          <w:sz w:val="20"/>
          <w:szCs w:val="20"/>
        </w:rPr>
      </w:pPr>
    </w:p>
    <w:p w:rsidR="00255191" w:rsidRPr="003041EA" w:rsidRDefault="00C63339" w:rsidP="00255191">
      <w:pPr>
        <w:tabs>
          <w:tab w:val="left" w:pos="8463"/>
        </w:tabs>
        <w:rPr>
          <w:rFonts w:ascii="Arial" w:hAnsi="Arial" w:cs="Arial"/>
          <w:b/>
          <w:sz w:val="20"/>
          <w:szCs w:val="20"/>
          <w:u w:val="single"/>
        </w:rPr>
      </w:pPr>
      <w:r w:rsidRPr="003041EA">
        <w:rPr>
          <w:rFonts w:ascii="Arial" w:hAnsi="Arial" w:cs="Arial"/>
          <w:b/>
          <w:sz w:val="20"/>
          <w:szCs w:val="20"/>
          <w:u w:val="single"/>
        </w:rPr>
        <w:t xml:space="preserve">EDUCATION &amp; </w:t>
      </w:r>
      <w:r w:rsidR="00255191" w:rsidRPr="003041EA">
        <w:rPr>
          <w:rFonts w:ascii="Arial" w:hAnsi="Arial" w:cs="Arial"/>
          <w:b/>
          <w:sz w:val="20"/>
          <w:szCs w:val="20"/>
          <w:u w:val="single"/>
        </w:rPr>
        <w:t xml:space="preserve">QUALIFICATIONS </w:t>
      </w:r>
      <w:r w:rsidR="00255191" w:rsidRPr="003041EA">
        <w:rPr>
          <w:rFonts w:ascii="Arial" w:hAnsi="Arial" w:cs="Arial"/>
          <w:b/>
          <w:sz w:val="20"/>
          <w:szCs w:val="20"/>
          <w:u w:val="single"/>
        </w:rPr>
        <w:tab/>
      </w:r>
    </w:p>
    <w:p w:rsidR="008D7D31" w:rsidRPr="003041EA" w:rsidRDefault="008D7D31" w:rsidP="00255191">
      <w:pPr>
        <w:tabs>
          <w:tab w:val="left" w:pos="8463"/>
        </w:tabs>
        <w:rPr>
          <w:rFonts w:ascii="Arial" w:hAnsi="Arial" w:cs="Arial"/>
          <w:b/>
          <w:sz w:val="20"/>
          <w:szCs w:val="20"/>
          <w:u w:val="single"/>
        </w:rPr>
      </w:pPr>
    </w:p>
    <w:p w:rsidR="003041EA" w:rsidRPr="003041EA" w:rsidRDefault="003041EA" w:rsidP="003041EA">
      <w:pPr>
        <w:tabs>
          <w:tab w:val="right" w:pos="9781"/>
        </w:tabs>
        <w:rPr>
          <w:rFonts w:ascii="Arial" w:hAnsi="Arial" w:cs="Arial"/>
          <w:i/>
          <w:sz w:val="20"/>
          <w:szCs w:val="22"/>
        </w:rPr>
      </w:pPr>
      <w:r w:rsidRPr="003041EA">
        <w:rPr>
          <w:rFonts w:ascii="Arial" w:hAnsi="Arial" w:cs="Arial"/>
          <w:i/>
          <w:sz w:val="20"/>
          <w:szCs w:val="22"/>
        </w:rPr>
        <w:t>Please list academic qualifications, e.g. postgraduate qualifications and your medical degree followed by any membership exams.</w:t>
      </w:r>
    </w:p>
    <w:p w:rsidR="003041EA" w:rsidRDefault="003041EA" w:rsidP="003041EA">
      <w:pPr>
        <w:tabs>
          <w:tab w:val="right" w:pos="8364"/>
        </w:tabs>
        <w:rPr>
          <w:rFonts w:ascii="Arial" w:hAnsi="Arial" w:cs="Arial"/>
          <w:bCs/>
          <w:sz w:val="20"/>
          <w:szCs w:val="20"/>
        </w:rPr>
      </w:pPr>
      <w:r w:rsidRPr="003041EA">
        <w:rPr>
          <w:rFonts w:ascii="Arial" w:hAnsi="Arial" w:cs="Arial"/>
          <w:bCs/>
          <w:sz w:val="20"/>
          <w:szCs w:val="20"/>
        </w:rPr>
        <w:br/>
        <w:t xml:space="preserve">Name of qualification </w:t>
      </w:r>
      <w:r w:rsidRPr="003041EA">
        <w:rPr>
          <w:rFonts w:ascii="Arial" w:hAnsi="Arial" w:cs="Arial"/>
          <w:bCs/>
          <w:sz w:val="20"/>
          <w:szCs w:val="20"/>
        </w:rPr>
        <w:tab/>
        <w:t>MM/YY</w:t>
      </w:r>
      <w:r w:rsidRPr="003041EA">
        <w:rPr>
          <w:rFonts w:ascii="Arial" w:hAnsi="Arial" w:cs="Arial"/>
          <w:bCs/>
          <w:sz w:val="20"/>
          <w:szCs w:val="20"/>
        </w:rPr>
        <w:br/>
        <w:t>University/Awarding Body</w:t>
      </w:r>
    </w:p>
    <w:p w:rsidR="003041EA" w:rsidRPr="003041EA" w:rsidRDefault="003041EA" w:rsidP="003041EA">
      <w:pPr>
        <w:tabs>
          <w:tab w:val="right" w:pos="8364"/>
        </w:tabs>
        <w:rPr>
          <w:rFonts w:ascii="Arial" w:hAnsi="Arial" w:cs="Arial"/>
          <w:bCs/>
          <w:sz w:val="20"/>
          <w:szCs w:val="20"/>
        </w:rPr>
      </w:pPr>
      <w:r w:rsidRPr="003041EA">
        <w:rPr>
          <w:rFonts w:ascii="Arial" w:hAnsi="Arial" w:cs="Arial"/>
          <w:bCs/>
          <w:sz w:val="20"/>
          <w:szCs w:val="20"/>
        </w:rPr>
        <w:tab/>
      </w:r>
      <w:r w:rsidRPr="003041EA">
        <w:rPr>
          <w:rFonts w:ascii="Arial" w:hAnsi="Arial" w:cs="Arial"/>
          <w:bCs/>
          <w:sz w:val="20"/>
          <w:szCs w:val="20"/>
        </w:rPr>
        <w:tab/>
      </w:r>
    </w:p>
    <w:p w:rsidR="00255191" w:rsidRPr="003041EA" w:rsidRDefault="00255191" w:rsidP="00255191">
      <w:pPr>
        <w:rPr>
          <w:rFonts w:ascii="Arial" w:hAnsi="Arial" w:cs="Arial"/>
          <w:b/>
          <w:sz w:val="20"/>
          <w:szCs w:val="20"/>
        </w:rPr>
      </w:pPr>
    </w:p>
    <w:p w:rsidR="004D7157" w:rsidRPr="003041EA" w:rsidRDefault="004D7157" w:rsidP="003E765C">
      <w:pPr>
        <w:tabs>
          <w:tab w:val="left" w:pos="8463"/>
        </w:tabs>
        <w:rPr>
          <w:rFonts w:ascii="Arial" w:hAnsi="Arial" w:cs="Arial"/>
          <w:b/>
          <w:sz w:val="20"/>
          <w:szCs w:val="20"/>
          <w:u w:val="single"/>
        </w:rPr>
      </w:pPr>
    </w:p>
    <w:p w:rsidR="003E765C" w:rsidRPr="003041EA" w:rsidRDefault="003E765C" w:rsidP="003E765C">
      <w:pPr>
        <w:tabs>
          <w:tab w:val="left" w:pos="8463"/>
        </w:tabs>
        <w:rPr>
          <w:rFonts w:ascii="Arial" w:hAnsi="Arial" w:cs="Arial"/>
          <w:b/>
          <w:sz w:val="20"/>
          <w:szCs w:val="20"/>
          <w:u w:val="single"/>
        </w:rPr>
      </w:pPr>
      <w:r w:rsidRPr="003041EA">
        <w:rPr>
          <w:rFonts w:ascii="Arial" w:hAnsi="Arial" w:cs="Arial"/>
          <w:b/>
          <w:sz w:val="20"/>
          <w:szCs w:val="20"/>
          <w:u w:val="single"/>
        </w:rPr>
        <w:t>PREVIOUS MEDICAL APPOINTMENTS</w:t>
      </w:r>
      <w:r w:rsidRPr="003041EA">
        <w:rPr>
          <w:rFonts w:ascii="Arial" w:hAnsi="Arial" w:cs="Arial"/>
          <w:b/>
          <w:sz w:val="20"/>
          <w:szCs w:val="20"/>
          <w:u w:val="single"/>
        </w:rPr>
        <w:tab/>
      </w:r>
    </w:p>
    <w:p w:rsidR="008D7D31" w:rsidRPr="003041EA" w:rsidRDefault="008D7D31" w:rsidP="003E765C">
      <w:pPr>
        <w:tabs>
          <w:tab w:val="left" w:pos="8463"/>
        </w:tabs>
        <w:rPr>
          <w:rFonts w:ascii="Arial" w:hAnsi="Arial" w:cs="Arial"/>
          <w:b/>
          <w:sz w:val="20"/>
          <w:szCs w:val="20"/>
          <w:u w:val="single"/>
        </w:rPr>
      </w:pPr>
    </w:p>
    <w:p w:rsidR="003041EA" w:rsidRDefault="003041EA" w:rsidP="003041EA">
      <w:pPr>
        <w:tabs>
          <w:tab w:val="right" w:pos="9752"/>
        </w:tabs>
        <w:rPr>
          <w:rFonts w:ascii="Arial" w:hAnsi="Arial" w:cs="Arial"/>
          <w:i/>
          <w:sz w:val="20"/>
          <w:szCs w:val="22"/>
        </w:rPr>
      </w:pPr>
      <w:r>
        <w:rPr>
          <w:rFonts w:ascii="Arial" w:hAnsi="Arial" w:cs="Arial"/>
          <w:i/>
          <w:sz w:val="20"/>
          <w:szCs w:val="22"/>
        </w:rPr>
        <w:t>Please l</w:t>
      </w:r>
      <w:r w:rsidRPr="003041EA">
        <w:rPr>
          <w:rFonts w:ascii="Arial" w:hAnsi="Arial" w:cs="Arial"/>
          <w:i/>
          <w:sz w:val="20"/>
          <w:szCs w:val="22"/>
        </w:rPr>
        <w:t>ist most recent role first</w:t>
      </w:r>
      <w:r>
        <w:rPr>
          <w:rFonts w:ascii="Arial" w:hAnsi="Arial" w:cs="Arial"/>
          <w:i/>
          <w:sz w:val="20"/>
          <w:szCs w:val="22"/>
        </w:rPr>
        <w:t xml:space="preserve"> &amp; </w:t>
      </w:r>
      <w:r w:rsidRPr="003041EA">
        <w:rPr>
          <w:rFonts w:ascii="Arial" w:hAnsi="Arial" w:cs="Arial"/>
          <w:i/>
          <w:sz w:val="20"/>
          <w:szCs w:val="22"/>
        </w:rPr>
        <w:t xml:space="preserve">include the full name of the institution you worked for, dates </w:t>
      </w:r>
      <w:r>
        <w:rPr>
          <w:rFonts w:ascii="Arial" w:hAnsi="Arial" w:cs="Arial"/>
          <w:i/>
          <w:sz w:val="20"/>
          <w:szCs w:val="22"/>
        </w:rPr>
        <w:br/>
        <w:t>level &amp;</w:t>
      </w:r>
      <w:r w:rsidRPr="003041EA">
        <w:rPr>
          <w:rFonts w:ascii="Arial" w:hAnsi="Arial" w:cs="Arial"/>
          <w:i/>
          <w:sz w:val="20"/>
          <w:szCs w:val="22"/>
        </w:rPr>
        <w:t xml:space="preserve"> speciality</w:t>
      </w:r>
    </w:p>
    <w:p w:rsidR="003041EA" w:rsidRPr="003041EA" w:rsidRDefault="003041EA" w:rsidP="003041EA">
      <w:pPr>
        <w:tabs>
          <w:tab w:val="right" w:pos="9752"/>
        </w:tabs>
        <w:rPr>
          <w:rFonts w:ascii="Arial" w:hAnsi="Arial" w:cs="Arial"/>
          <w:i/>
          <w:sz w:val="20"/>
          <w:szCs w:val="20"/>
        </w:rPr>
      </w:pPr>
    </w:p>
    <w:p w:rsidR="003041EA" w:rsidRPr="00C6737E" w:rsidRDefault="003041EA" w:rsidP="003041EA">
      <w:pPr>
        <w:tabs>
          <w:tab w:val="right" w:pos="9752"/>
        </w:tabs>
        <w:rPr>
          <w:rFonts w:ascii="Arial" w:hAnsi="Arial" w:cs="Arial"/>
          <w:bCs/>
          <w:sz w:val="20"/>
          <w:szCs w:val="22"/>
        </w:rPr>
      </w:pPr>
      <w:r w:rsidRPr="00C6737E">
        <w:rPr>
          <w:rFonts w:ascii="Arial" w:hAnsi="Arial" w:cs="Arial"/>
          <w:bCs/>
          <w:sz w:val="20"/>
          <w:szCs w:val="22"/>
        </w:rPr>
        <w:t>Role</w:t>
      </w:r>
    </w:p>
    <w:p w:rsidR="003041EA" w:rsidRPr="00C6737E" w:rsidRDefault="003041EA" w:rsidP="00C6737E">
      <w:pPr>
        <w:tabs>
          <w:tab w:val="right" w:pos="8647"/>
        </w:tabs>
        <w:rPr>
          <w:rFonts w:ascii="Arial" w:hAnsi="Arial" w:cs="Arial"/>
          <w:bCs/>
          <w:sz w:val="20"/>
          <w:szCs w:val="22"/>
        </w:rPr>
      </w:pPr>
      <w:r w:rsidRPr="00C6737E">
        <w:rPr>
          <w:rFonts w:ascii="Arial" w:hAnsi="Arial" w:cs="Arial"/>
          <w:bCs/>
          <w:sz w:val="20"/>
          <w:szCs w:val="22"/>
        </w:rPr>
        <w:t>hospital / practice</w:t>
      </w:r>
      <w:r w:rsidRPr="00C6737E">
        <w:rPr>
          <w:rFonts w:ascii="Arial" w:hAnsi="Arial" w:cs="Arial"/>
          <w:bCs/>
          <w:sz w:val="20"/>
          <w:szCs w:val="22"/>
        </w:rPr>
        <w:tab/>
        <w:t xml:space="preserve">[start month/year] </w:t>
      </w:r>
      <w:r w:rsidR="00C6737E" w:rsidRPr="00C6737E">
        <w:rPr>
          <w:rFonts w:ascii="Arial" w:hAnsi="Arial" w:cs="Arial"/>
          <w:bCs/>
          <w:sz w:val="20"/>
          <w:szCs w:val="22"/>
        </w:rPr>
        <w:t>-</w:t>
      </w:r>
      <w:r w:rsidRPr="00C6737E">
        <w:rPr>
          <w:rFonts w:ascii="Arial" w:hAnsi="Arial" w:cs="Arial"/>
          <w:bCs/>
          <w:sz w:val="20"/>
          <w:szCs w:val="22"/>
        </w:rPr>
        <w:t xml:space="preserve"> [end month/year]</w:t>
      </w:r>
    </w:p>
    <w:p w:rsidR="003041EA" w:rsidRPr="00C6737E" w:rsidRDefault="003041EA" w:rsidP="003041EA">
      <w:pPr>
        <w:numPr>
          <w:ilvl w:val="0"/>
          <w:numId w:val="17"/>
        </w:numPr>
        <w:spacing w:after="160" w:line="256" w:lineRule="auto"/>
        <w:rPr>
          <w:rFonts w:ascii="Arial" w:hAnsi="Arial" w:cs="Arial"/>
          <w:sz w:val="20"/>
          <w:szCs w:val="22"/>
        </w:rPr>
      </w:pPr>
      <w:r w:rsidRPr="00C6737E">
        <w:rPr>
          <w:rFonts w:ascii="Arial" w:hAnsi="Arial" w:cs="Arial"/>
          <w:sz w:val="20"/>
          <w:szCs w:val="22"/>
        </w:rPr>
        <w:t xml:space="preserve">Include bullet points </w:t>
      </w:r>
      <w:r w:rsidR="00C6737E" w:rsidRPr="00C6737E">
        <w:rPr>
          <w:rFonts w:ascii="Arial" w:hAnsi="Arial" w:cs="Arial"/>
          <w:sz w:val="20"/>
          <w:szCs w:val="22"/>
        </w:rPr>
        <w:t xml:space="preserve">with </w:t>
      </w:r>
      <w:r w:rsidRPr="00C6737E">
        <w:rPr>
          <w:rFonts w:ascii="Arial" w:hAnsi="Arial" w:cs="Arial"/>
          <w:sz w:val="20"/>
          <w:szCs w:val="22"/>
        </w:rPr>
        <w:t xml:space="preserve">your key responsibilities </w:t>
      </w:r>
      <w:r w:rsidR="00C6737E" w:rsidRPr="00C6737E">
        <w:rPr>
          <w:rFonts w:ascii="Arial" w:hAnsi="Arial" w:cs="Arial"/>
          <w:sz w:val="20"/>
          <w:szCs w:val="22"/>
        </w:rPr>
        <w:t>&amp;</w:t>
      </w:r>
      <w:r w:rsidRPr="00C6737E">
        <w:rPr>
          <w:rFonts w:ascii="Arial" w:hAnsi="Arial" w:cs="Arial"/>
          <w:sz w:val="20"/>
          <w:szCs w:val="22"/>
        </w:rPr>
        <w:t xml:space="preserve"> achievements.</w:t>
      </w:r>
    </w:p>
    <w:p w:rsidR="00D7099B" w:rsidRPr="00C6737E" w:rsidRDefault="00D7099B" w:rsidP="00255191">
      <w:pPr>
        <w:tabs>
          <w:tab w:val="left" w:pos="8463"/>
        </w:tabs>
        <w:rPr>
          <w:rFonts w:ascii="Arial" w:hAnsi="Arial" w:cs="Arial"/>
          <w:b/>
          <w:sz w:val="18"/>
          <w:szCs w:val="18"/>
          <w:u w:val="single"/>
        </w:rPr>
      </w:pPr>
    </w:p>
    <w:p w:rsidR="00CA6184" w:rsidRPr="003041EA" w:rsidRDefault="00E30653" w:rsidP="00E30653">
      <w:pPr>
        <w:widowControl w:val="0"/>
        <w:autoSpaceDE w:val="0"/>
        <w:autoSpaceDN w:val="0"/>
        <w:adjustRightInd w:val="0"/>
        <w:ind w:left="2160" w:hanging="1440"/>
        <w:rPr>
          <w:rFonts w:ascii="Arial" w:hAnsi="Arial" w:cs="Arial"/>
          <w:color w:val="000000"/>
          <w:sz w:val="20"/>
          <w:szCs w:val="20"/>
        </w:rPr>
      </w:pPr>
      <w:r w:rsidRPr="003041EA">
        <w:rPr>
          <w:rFonts w:ascii="Arial" w:hAnsi="Arial" w:cs="Arial"/>
          <w:color w:val="000000"/>
          <w:sz w:val="20"/>
          <w:szCs w:val="20"/>
        </w:rPr>
        <w:tab/>
        <w:t xml:space="preserve"> </w:t>
      </w:r>
    </w:p>
    <w:p w:rsidR="00CA6184" w:rsidRPr="003041EA" w:rsidRDefault="00CA6184" w:rsidP="00CA6184">
      <w:pPr>
        <w:tabs>
          <w:tab w:val="left" w:pos="8463"/>
        </w:tabs>
        <w:rPr>
          <w:rFonts w:ascii="Arial" w:hAnsi="Arial" w:cs="Arial"/>
          <w:b/>
          <w:sz w:val="20"/>
          <w:szCs w:val="20"/>
          <w:u w:val="single"/>
        </w:rPr>
      </w:pPr>
    </w:p>
    <w:p w:rsidR="00CA6184" w:rsidRPr="003041EA" w:rsidRDefault="00CA6184" w:rsidP="00CA6184">
      <w:pPr>
        <w:tabs>
          <w:tab w:val="left" w:pos="8463"/>
        </w:tabs>
        <w:rPr>
          <w:rFonts w:ascii="Arial" w:hAnsi="Arial" w:cs="Arial"/>
          <w:b/>
          <w:sz w:val="20"/>
          <w:szCs w:val="20"/>
          <w:u w:val="single"/>
        </w:rPr>
      </w:pPr>
      <w:r w:rsidRPr="003041EA">
        <w:rPr>
          <w:rFonts w:ascii="Arial" w:hAnsi="Arial" w:cs="Arial"/>
          <w:b/>
          <w:sz w:val="20"/>
          <w:szCs w:val="20"/>
          <w:u w:val="single"/>
        </w:rPr>
        <w:t>PROFESSIONAL DEVELOPMENT</w:t>
      </w:r>
      <w:r w:rsidRPr="003041EA">
        <w:rPr>
          <w:rFonts w:ascii="Arial" w:hAnsi="Arial" w:cs="Arial"/>
          <w:b/>
          <w:sz w:val="20"/>
          <w:szCs w:val="20"/>
          <w:u w:val="single"/>
        </w:rPr>
        <w:tab/>
      </w:r>
    </w:p>
    <w:p w:rsidR="00C63339" w:rsidRPr="00C6737E" w:rsidRDefault="00C63339" w:rsidP="00CA6184">
      <w:pPr>
        <w:tabs>
          <w:tab w:val="left" w:pos="8463"/>
        </w:tabs>
        <w:rPr>
          <w:rFonts w:ascii="Arial" w:hAnsi="Arial" w:cs="Arial"/>
          <w:b/>
          <w:sz w:val="18"/>
          <w:szCs w:val="18"/>
          <w:u w:val="single"/>
        </w:rPr>
      </w:pPr>
    </w:p>
    <w:p w:rsidR="00C6737E" w:rsidRPr="00C6737E" w:rsidRDefault="00C6737E" w:rsidP="00C6737E">
      <w:pPr>
        <w:rPr>
          <w:rFonts w:ascii="Arial" w:hAnsi="Arial" w:cs="Arial"/>
          <w:i/>
          <w:sz w:val="20"/>
          <w:szCs w:val="22"/>
        </w:rPr>
      </w:pPr>
      <w:r w:rsidRPr="00C6737E">
        <w:rPr>
          <w:rFonts w:ascii="Arial" w:hAnsi="Arial" w:cs="Arial"/>
          <w:i/>
          <w:sz w:val="20"/>
          <w:szCs w:val="22"/>
        </w:rPr>
        <w:t>Please detail your continuing professional development, including relevant courses or conferences attended.</w:t>
      </w:r>
    </w:p>
    <w:p w:rsidR="00C6737E" w:rsidRPr="00C6737E" w:rsidRDefault="00C6737E" w:rsidP="00C6737E">
      <w:pPr>
        <w:rPr>
          <w:rFonts w:ascii="Arial" w:hAnsi="Arial" w:cs="Arial"/>
          <w:i/>
          <w:sz w:val="20"/>
          <w:szCs w:val="22"/>
        </w:rPr>
      </w:pPr>
    </w:p>
    <w:p w:rsidR="00C6737E" w:rsidRPr="00C6737E" w:rsidRDefault="00C6737E" w:rsidP="00C6737E">
      <w:pPr>
        <w:ind w:right="-29"/>
        <w:rPr>
          <w:rFonts w:ascii="Arial" w:hAnsi="Arial" w:cs="Arial"/>
          <w:bCs/>
          <w:sz w:val="20"/>
          <w:szCs w:val="22"/>
        </w:rPr>
      </w:pPr>
      <w:r w:rsidRPr="00C6737E">
        <w:rPr>
          <w:rFonts w:ascii="Arial" w:hAnsi="Arial" w:cs="Arial"/>
          <w:bCs/>
          <w:sz w:val="20"/>
          <w:szCs w:val="22"/>
        </w:rPr>
        <w:t>Course/workshop/seminar name</w:t>
      </w:r>
      <w:r w:rsidRPr="00C6737E">
        <w:rPr>
          <w:rFonts w:ascii="Arial" w:hAnsi="Arial" w:cs="Arial"/>
          <w:bCs/>
          <w:sz w:val="20"/>
          <w:szCs w:val="22"/>
        </w:rPr>
        <w:tab/>
      </w:r>
      <w:r w:rsidRPr="00C6737E">
        <w:rPr>
          <w:rFonts w:ascii="Arial" w:hAnsi="Arial" w:cs="Arial"/>
          <w:bCs/>
          <w:sz w:val="20"/>
          <w:szCs w:val="22"/>
        </w:rPr>
        <w:tab/>
      </w:r>
      <w:r w:rsidRPr="00C6737E">
        <w:rPr>
          <w:rFonts w:ascii="Arial" w:hAnsi="Arial" w:cs="Arial"/>
          <w:bCs/>
          <w:sz w:val="20"/>
          <w:szCs w:val="22"/>
        </w:rPr>
        <w:tab/>
      </w:r>
      <w:r w:rsidRPr="00C6737E">
        <w:rPr>
          <w:rFonts w:ascii="Arial" w:hAnsi="Arial" w:cs="Arial"/>
          <w:bCs/>
          <w:sz w:val="20"/>
          <w:szCs w:val="22"/>
        </w:rPr>
        <w:tab/>
      </w:r>
      <w:r w:rsidRPr="00C6737E">
        <w:rPr>
          <w:rFonts w:ascii="Arial" w:hAnsi="Arial" w:cs="Arial"/>
          <w:bCs/>
          <w:sz w:val="20"/>
          <w:szCs w:val="22"/>
        </w:rPr>
        <w:tab/>
      </w:r>
      <w:r w:rsidRPr="00C6737E">
        <w:rPr>
          <w:rFonts w:ascii="Arial" w:hAnsi="Arial" w:cs="Arial"/>
          <w:bCs/>
          <w:sz w:val="20"/>
          <w:szCs w:val="22"/>
        </w:rPr>
        <w:tab/>
        <w:t>Dates attended/awarded</w:t>
      </w:r>
      <w:r w:rsidRPr="00C6737E">
        <w:rPr>
          <w:rFonts w:ascii="Arial" w:hAnsi="Arial" w:cs="Arial"/>
          <w:bCs/>
          <w:sz w:val="20"/>
          <w:szCs w:val="22"/>
        </w:rPr>
        <w:br/>
        <w:t xml:space="preserve">Course/workshop/seminar provider name </w:t>
      </w:r>
      <w:r>
        <w:rPr>
          <w:rFonts w:ascii="Arial" w:hAnsi="Arial" w:cs="Arial"/>
          <w:bCs/>
          <w:sz w:val="20"/>
          <w:szCs w:val="22"/>
        </w:rPr>
        <w:t>&amp;</w:t>
      </w:r>
      <w:r w:rsidRPr="00C6737E">
        <w:rPr>
          <w:rFonts w:ascii="Arial" w:hAnsi="Arial" w:cs="Arial"/>
          <w:bCs/>
          <w:sz w:val="20"/>
          <w:szCs w:val="22"/>
        </w:rPr>
        <w:t xml:space="preserve"> location</w:t>
      </w:r>
    </w:p>
    <w:p w:rsidR="00C63339" w:rsidRPr="003041EA" w:rsidRDefault="00C63339" w:rsidP="00E30653">
      <w:pPr>
        <w:widowControl w:val="0"/>
        <w:autoSpaceDE w:val="0"/>
        <w:autoSpaceDN w:val="0"/>
        <w:adjustRightInd w:val="0"/>
        <w:ind w:left="2160" w:hanging="2160"/>
        <w:rPr>
          <w:rFonts w:ascii="Arial" w:hAnsi="Arial" w:cs="Arial"/>
          <w:b/>
          <w:color w:val="000000"/>
          <w:sz w:val="20"/>
          <w:szCs w:val="20"/>
        </w:rPr>
      </w:pPr>
    </w:p>
    <w:p w:rsidR="00C63339" w:rsidRPr="003041EA" w:rsidRDefault="00C63339" w:rsidP="00C63339">
      <w:pPr>
        <w:tabs>
          <w:tab w:val="left" w:pos="8463"/>
        </w:tabs>
        <w:rPr>
          <w:rFonts w:ascii="Arial" w:hAnsi="Arial" w:cs="Arial"/>
          <w:b/>
          <w:sz w:val="20"/>
          <w:szCs w:val="20"/>
          <w:u w:val="single"/>
        </w:rPr>
      </w:pPr>
      <w:r w:rsidRPr="003041EA">
        <w:rPr>
          <w:rFonts w:ascii="Arial" w:hAnsi="Arial" w:cs="Arial"/>
          <w:b/>
          <w:sz w:val="20"/>
          <w:szCs w:val="20"/>
          <w:u w:val="single"/>
        </w:rPr>
        <w:lastRenderedPageBreak/>
        <w:t xml:space="preserve">RESEARCH </w:t>
      </w:r>
      <w:r w:rsidRPr="003041EA">
        <w:rPr>
          <w:rFonts w:ascii="Arial" w:hAnsi="Arial" w:cs="Arial"/>
          <w:b/>
          <w:sz w:val="20"/>
          <w:szCs w:val="20"/>
          <w:u w:val="single"/>
        </w:rPr>
        <w:tab/>
      </w:r>
    </w:p>
    <w:p w:rsidR="00C63339" w:rsidRPr="003041EA" w:rsidRDefault="00C63339" w:rsidP="00E30653">
      <w:pPr>
        <w:widowControl w:val="0"/>
        <w:autoSpaceDE w:val="0"/>
        <w:autoSpaceDN w:val="0"/>
        <w:adjustRightInd w:val="0"/>
        <w:ind w:left="2160" w:hanging="2160"/>
        <w:rPr>
          <w:rFonts w:ascii="Arial" w:hAnsi="Arial" w:cs="Arial"/>
          <w:b/>
          <w:color w:val="000000"/>
          <w:sz w:val="20"/>
          <w:szCs w:val="20"/>
        </w:rPr>
      </w:pPr>
    </w:p>
    <w:p w:rsidR="003041EA" w:rsidRDefault="003041EA" w:rsidP="003041EA">
      <w:pPr>
        <w:tabs>
          <w:tab w:val="right" w:pos="9752"/>
        </w:tabs>
        <w:rPr>
          <w:rFonts w:ascii="Arial" w:hAnsi="Arial" w:cs="Arial"/>
          <w:i/>
          <w:sz w:val="20"/>
          <w:szCs w:val="22"/>
        </w:rPr>
      </w:pPr>
      <w:r>
        <w:rPr>
          <w:rFonts w:ascii="Arial" w:hAnsi="Arial" w:cs="Arial"/>
          <w:i/>
          <w:sz w:val="20"/>
          <w:szCs w:val="22"/>
        </w:rPr>
        <w:t xml:space="preserve">Please give a brief description of </w:t>
      </w:r>
      <w:r w:rsidRPr="003041EA">
        <w:rPr>
          <w:rFonts w:ascii="Arial" w:hAnsi="Arial" w:cs="Arial"/>
          <w:i/>
          <w:sz w:val="20"/>
          <w:szCs w:val="22"/>
        </w:rPr>
        <w:t xml:space="preserve">any </w:t>
      </w:r>
      <w:r>
        <w:rPr>
          <w:rFonts w:ascii="Arial" w:hAnsi="Arial" w:cs="Arial"/>
          <w:i/>
          <w:sz w:val="20"/>
          <w:szCs w:val="22"/>
        </w:rPr>
        <w:t xml:space="preserve">relevant </w:t>
      </w:r>
      <w:r w:rsidRPr="003041EA">
        <w:rPr>
          <w:rFonts w:ascii="Arial" w:hAnsi="Arial" w:cs="Arial"/>
          <w:i/>
          <w:sz w:val="20"/>
          <w:szCs w:val="22"/>
        </w:rPr>
        <w:t>research experience you have if applicable.</w:t>
      </w:r>
    </w:p>
    <w:p w:rsidR="003041EA" w:rsidRPr="003041EA" w:rsidRDefault="003041EA" w:rsidP="003041EA">
      <w:pPr>
        <w:tabs>
          <w:tab w:val="right" w:pos="9752"/>
        </w:tabs>
        <w:rPr>
          <w:rFonts w:ascii="Arial" w:hAnsi="Arial" w:cs="Arial"/>
          <w:i/>
          <w:sz w:val="20"/>
          <w:szCs w:val="20"/>
        </w:rPr>
      </w:pPr>
    </w:p>
    <w:p w:rsidR="00C6737E" w:rsidRDefault="003041EA" w:rsidP="00C6737E">
      <w:pPr>
        <w:tabs>
          <w:tab w:val="right" w:pos="8505"/>
        </w:tabs>
        <w:rPr>
          <w:rFonts w:ascii="Arial" w:hAnsi="Arial" w:cs="Arial"/>
          <w:bCs/>
          <w:sz w:val="20"/>
          <w:szCs w:val="22"/>
        </w:rPr>
      </w:pPr>
      <w:r w:rsidRPr="00C6737E">
        <w:rPr>
          <w:rFonts w:ascii="Arial" w:hAnsi="Arial" w:cs="Arial"/>
          <w:bCs/>
          <w:sz w:val="20"/>
          <w:szCs w:val="22"/>
        </w:rPr>
        <w:t>Topic, Location</w:t>
      </w:r>
      <w:r w:rsidRPr="00C6737E">
        <w:rPr>
          <w:rFonts w:ascii="Arial" w:hAnsi="Arial" w:cs="Arial"/>
          <w:bCs/>
          <w:sz w:val="20"/>
          <w:szCs w:val="22"/>
        </w:rPr>
        <w:tab/>
        <w:t xml:space="preserve">  Dates </w:t>
      </w:r>
      <w:r w:rsidRPr="00C6737E">
        <w:rPr>
          <w:rFonts w:ascii="Arial" w:hAnsi="Arial" w:cs="Arial"/>
          <w:bCs/>
          <w:sz w:val="20"/>
          <w:szCs w:val="22"/>
        </w:rPr>
        <w:br/>
        <w:t>Supervisor name</w:t>
      </w:r>
    </w:p>
    <w:p w:rsidR="00C6737E" w:rsidRDefault="003041EA" w:rsidP="00C6737E">
      <w:pPr>
        <w:tabs>
          <w:tab w:val="right" w:pos="8505"/>
        </w:tabs>
        <w:rPr>
          <w:rFonts w:ascii="Arial" w:hAnsi="Arial" w:cs="Arial"/>
          <w:bCs/>
          <w:sz w:val="20"/>
          <w:szCs w:val="22"/>
        </w:rPr>
      </w:pPr>
      <w:r w:rsidRPr="00C6737E">
        <w:rPr>
          <w:rFonts w:ascii="Arial" w:hAnsi="Arial" w:cs="Arial"/>
          <w:bCs/>
          <w:sz w:val="20"/>
          <w:szCs w:val="22"/>
        </w:rPr>
        <w:t>Source of funding</w:t>
      </w:r>
    </w:p>
    <w:p w:rsidR="003041EA" w:rsidRDefault="003041EA" w:rsidP="00C6737E">
      <w:pPr>
        <w:tabs>
          <w:tab w:val="right" w:pos="8505"/>
        </w:tabs>
        <w:rPr>
          <w:rFonts w:ascii="Arial" w:hAnsi="Arial" w:cs="Arial"/>
          <w:bCs/>
          <w:sz w:val="20"/>
          <w:szCs w:val="22"/>
        </w:rPr>
      </w:pPr>
      <w:r w:rsidRPr="00C6737E">
        <w:rPr>
          <w:rFonts w:ascii="Arial" w:hAnsi="Arial" w:cs="Arial"/>
          <w:bCs/>
          <w:sz w:val="20"/>
          <w:szCs w:val="22"/>
        </w:rPr>
        <w:t>Aims of the project, your role outcomes</w:t>
      </w:r>
    </w:p>
    <w:p w:rsidR="00C6737E" w:rsidRDefault="00C6737E" w:rsidP="00C6737E">
      <w:pPr>
        <w:tabs>
          <w:tab w:val="right" w:pos="8505"/>
        </w:tabs>
        <w:rPr>
          <w:rFonts w:ascii="Arial" w:hAnsi="Arial" w:cs="Arial"/>
          <w:bCs/>
          <w:sz w:val="20"/>
          <w:szCs w:val="22"/>
        </w:rPr>
      </w:pPr>
    </w:p>
    <w:p w:rsidR="00F3100B" w:rsidRPr="00C6737E" w:rsidRDefault="00F3100B" w:rsidP="00F3100B">
      <w:pPr>
        <w:jc w:val="center"/>
        <w:rPr>
          <w:rFonts w:ascii="Arial" w:hAnsi="Arial" w:cs="Arial"/>
          <w:bCs/>
          <w:szCs w:val="22"/>
        </w:rPr>
      </w:pPr>
    </w:p>
    <w:p w:rsidR="00C63339" w:rsidRPr="003041EA" w:rsidRDefault="00C63339" w:rsidP="00C63339">
      <w:pPr>
        <w:tabs>
          <w:tab w:val="left" w:pos="8463"/>
        </w:tabs>
        <w:rPr>
          <w:rFonts w:ascii="Arial" w:hAnsi="Arial" w:cs="Arial"/>
          <w:b/>
          <w:sz w:val="20"/>
          <w:szCs w:val="20"/>
          <w:u w:val="single"/>
        </w:rPr>
      </w:pPr>
      <w:r w:rsidRPr="003041EA">
        <w:rPr>
          <w:rFonts w:ascii="Arial" w:hAnsi="Arial" w:cs="Arial"/>
          <w:b/>
          <w:sz w:val="20"/>
          <w:szCs w:val="20"/>
          <w:u w:val="single"/>
        </w:rPr>
        <w:t xml:space="preserve">PROFESSIONAL MEMBERSHIPS </w:t>
      </w:r>
      <w:r w:rsidRPr="003041EA">
        <w:rPr>
          <w:rFonts w:ascii="Arial" w:hAnsi="Arial" w:cs="Arial"/>
          <w:b/>
          <w:sz w:val="20"/>
          <w:szCs w:val="20"/>
          <w:u w:val="single"/>
        </w:rPr>
        <w:tab/>
      </w:r>
    </w:p>
    <w:p w:rsidR="00C63339" w:rsidRPr="003041EA" w:rsidRDefault="00C63339" w:rsidP="00C63339">
      <w:pPr>
        <w:tabs>
          <w:tab w:val="left" w:pos="8463"/>
        </w:tabs>
        <w:rPr>
          <w:rFonts w:ascii="Arial" w:hAnsi="Arial" w:cs="Arial"/>
          <w:b/>
          <w:sz w:val="20"/>
          <w:szCs w:val="20"/>
          <w:u w:val="single"/>
        </w:rPr>
      </w:pPr>
    </w:p>
    <w:p w:rsidR="00C63339" w:rsidRPr="00C6737E" w:rsidRDefault="00C6737E" w:rsidP="00C6737E">
      <w:pPr>
        <w:tabs>
          <w:tab w:val="right" w:pos="8505"/>
        </w:tabs>
        <w:rPr>
          <w:rFonts w:ascii="Arial" w:hAnsi="Arial" w:cs="Arial"/>
          <w:bCs/>
          <w:sz w:val="20"/>
          <w:szCs w:val="20"/>
        </w:rPr>
      </w:pPr>
      <w:r w:rsidRPr="00C6737E">
        <w:rPr>
          <w:rFonts w:ascii="Arial" w:hAnsi="Arial" w:cs="Arial"/>
          <w:bCs/>
          <w:sz w:val="20"/>
          <w:szCs w:val="20"/>
        </w:rPr>
        <w:t>Membership Body</w:t>
      </w:r>
      <w:r w:rsidRPr="00C6737E">
        <w:rPr>
          <w:rFonts w:ascii="Arial" w:hAnsi="Arial" w:cs="Arial"/>
          <w:bCs/>
          <w:sz w:val="20"/>
          <w:szCs w:val="20"/>
        </w:rPr>
        <w:tab/>
        <w:t>Dates</w:t>
      </w:r>
    </w:p>
    <w:p w:rsidR="00C63339" w:rsidRPr="003041EA" w:rsidRDefault="00C63339" w:rsidP="00C63339">
      <w:pPr>
        <w:tabs>
          <w:tab w:val="left" w:pos="8463"/>
        </w:tabs>
        <w:rPr>
          <w:rFonts w:ascii="Arial" w:hAnsi="Arial" w:cs="Arial"/>
          <w:b/>
          <w:sz w:val="20"/>
          <w:szCs w:val="20"/>
          <w:u w:val="single"/>
        </w:rPr>
      </w:pPr>
    </w:p>
    <w:p w:rsidR="00C63339" w:rsidRPr="003041EA" w:rsidRDefault="00C63339" w:rsidP="00C63339">
      <w:pPr>
        <w:tabs>
          <w:tab w:val="left" w:pos="8463"/>
        </w:tabs>
        <w:rPr>
          <w:rFonts w:ascii="Arial" w:hAnsi="Arial" w:cs="Arial"/>
          <w:b/>
          <w:sz w:val="20"/>
          <w:szCs w:val="20"/>
          <w:u w:val="single"/>
        </w:rPr>
      </w:pPr>
      <w:r w:rsidRPr="003041EA">
        <w:rPr>
          <w:rFonts w:ascii="Arial" w:hAnsi="Arial" w:cs="Arial"/>
          <w:b/>
          <w:sz w:val="20"/>
          <w:szCs w:val="20"/>
          <w:u w:val="single"/>
        </w:rPr>
        <w:t xml:space="preserve">PERSONAL INTERESTS </w:t>
      </w:r>
      <w:r w:rsidRPr="003041EA">
        <w:rPr>
          <w:rFonts w:ascii="Arial" w:hAnsi="Arial" w:cs="Arial"/>
          <w:b/>
          <w:sz w:val="20"/>
          <w:szCs w:val="20"/>
          <w:u w:val="single"/>
        </w:rPr>
        <w:tab/>
      </w:r>
    </w:p>
    <w:p w:rsidR="00C63339" w:rsidRPr="003041EA" w:rsidRDefault="00C63339" w:rsidP="00C63339">
      <w:pPr>
        <w:tabs>
          <w:tab w:val="left" w:pos="8463"/>
        </w:tabs>
        <w:rPr>
          <w:rFonts w:ascii="Arial" w:hAnsi="Arial" w:cs="Arial"/>
          <w:b/>
          <w:sz w:val="20"/>
          <w:szCs w:val="20"/>
          <w:u w:val="single"/>
        </w:rPr>
      </w:pPr>
    </w:p>
    <w:p w:rsidR="00F3100B" w:rsidRPr="00C6737E" w:rsidRDefault="00C6737E" w:rsidP="00C6737E">
      <w:pPr>
        <w:rPr>
          <w:rFonts w:ascii="Arial" w:hAnsi="Arial" w:cs="Arial"/>
          <w:bCs/>
          <w:i/>
          <w:iCs/>
          <w:sz w:val="20"/>
          <w:szCs w:val="20"/>
        </w:rPr>
      </w:pPr>
      <w:r w:rsidRPr="00C6737E">
        <w:rPr>
          <w:rFonts w:ascii="Arial" w:hAnsi="Arial" w:cs="Arial"/>
          <w:bCs/>
          <w:i/>
          <w:iCs/>
          <w:sz w:val="20"/>
          <w:szCs w:val="20"/>
        </w:rPr>
        <w:t>Just so we can get to know a bit about you</w:t>
      </w:r>
    </w:p>
    <w:p w:rsidR="00F3100B" w:rsidRPr="003041EA" w:rsidRDefault="00F3100B" w:rsidP="00F3100B">
      <w:pPr>
        <w:jc w:val="center"/>
        <w:rPr>
          <w:rFonts w:ascii="Arial" w:hAnsi="Arial" w:cs="Arial"/>
          <w:b/>
          <w:sz w:val="24"/>
        </w:rPr>
      </w:pPr>
    </w:p>
    <w:p w:rsidR="00F3100B" w:rsidRPr="003041EA" w:rsidRDefault="00F3100B" w:rsidP="00F3100B">
      <w:pPr>
        <w:jc w:val="center"/>
        <w:rPr>
          <w:rFonts w:ascii="Arial" w:hAnsi="Arial" w:cs="Arial"/>
          <w:b/>
          <w:sz w:val="24"/>
        </w:rPr>
      </w:pPr>
    </w:p>
    <w:p w:rsidR="00F3100B" w:rsidRPr="003041EA" w:rsidRDefault="00F3100B" w:rsidP="00F3100B">
      <w:pPr>
        <w:jc w:val="center"/>
        <w:rPr>
          <w:rFonts w:ascii="Arial" w:hAnsi="Arial" w:cs="Arial"/>
          <w:b/>
          <w:sz w:val="24"/>
        </w:rPr>
      </w:pPr>
    </w:p>
    <w:p w:rsidR="00F3100B" w:rsidRPr="003041EA" w:rsidRDefault="00F3100B" w:rsidP="00F3100B">
      <w:pPr>
        <w:jc w:val="center"/>
        <w:rPr>
          <w:rFonts w:ascii="Arial" w:hAnsi="Arial" w:cs="Arial"/>
          <w:b/>
          <w:sz w:val="24"/>
        </w:rPr>
      </w:pPr>
    </w:p>
    <w:p w:rsidR="00F3100B" w:rsidRPr="003041EA" w:rsidRDefault="00F3100B" w:rsidP="00F3100B">
      <w:pPr>
        <w:jc w:val="center"/>
        <w:rPr>
          <w:rFonts w:ascii="Arial" w:hAnsi="Arial" w:cs="Arial"/>
          <w:b/>
          <w:sz w:val="24"/>
        </w:rPr>
      </w:pPr>
    </w:p>
    <w:p w:rsidR="004F7CED" w:rsidRPr="003041EA" w:rsidRDefault="004F7CED" w:rsidP="00F3100B">
      <w:pPr>
        <w:jc w:val="center"/>
        <w:rPr>
          <w:rFonts w:ascii="Arial" w:hAnsi="Arial" w:cs="Arial"/>
          <w:b/>
          <w:sz w:val="24"/>
        </w:rPr>
      </w:pPr>
    </w:p>
    <w:p w:rsidR="004F7CED" w:rsidRPr="003041EA" w:rsidRDefault="004F7CED" w:rsidP="00F3100B">
      <w:pPr>
        <w:jc w:val="center"/>
        <w:rPr>
          <w:rFonts w:ascii="Arial" w:hAnsi="Arial" w:cs="Arial"/>
          <w:b/>
          <w:sz w:val="24"/>
        </w:rPr>
      </w:pPr>
    </w:p>
    <w:p w:rsidR="004F7CED" w:rsidRPr="003041EA" w:rsidRDefault="004F7CED" w:rsidP="00F3100B">
      <w:pPr>
        <w:jc w:val="center"/>
        <w:rPr>
          <w:rFonts w:ascii="Arial" w:hAnsi="Arial" w:cs="Arial"/>
          <w:b/>
          <w:sz w:val="24"/>
        </w:rPr>
      </w:pPr>
    </w:p>
    <w:p w:rsidR="004F7CED" w:rsidRPr="003041EA" w:rsidRDefault="004F7CED" w:rsidP="00F3100B">
      <w:pPr>
        <w:jc w:val="center"/>
        <w:rPr>
          <w:rFonts w:ascii="Arial" w:hAnsi="Arial" w:cs="Arial"/>
          <w:b/>
          <w:sz w:val="24"/>
        </w:rPr>
      </w:pPr>
    </w:p>
    <w:p w:rsidR="004F7CED" w:rsidRPr="003041EA" w:rsidRDefault="004F7CED" w:rsidP="00F3100B">
      <w:pPr>
        <w:jc w:val="center"/>
        <w:rPr>
          <w:rFonts w:ascii="Arial" w:hAnsi="Arial" w:cs="Arial"/>
          <w:b/>
          <w:sz w:val="24"/>
        </w:rPr>
      </w:pPr>
    </w:p>
    <w:p w:rsidR="004F7CED" w:rsidRPr="003041EA" w:rsidRDefault="004F7CED" w:rsidP="00F3100B">
      <w:pPr>
        <w:jc w:val="center"/>
        <w:rPr>
          <w:rFonts w:ascii="Arial" w:hAnsi="Arial" w:cs="Arial"/>
          <w:b/>
          <w:sz w:val="24"/>
        </w:rPr>
      </w:pPr>
    </w:p>
    <w:p w:rsidR="004F7CED" w:rsidRPr="003041EA" w:rsidRDefault="004F7CED" w:rsidP="00F3100B">
      <w:pPr>
        <w:jc w:val="center"/>
        <w:rPr>
          <w:rFonts w:ascii="Arial" w:hAnsi="Arial" w:cs="Arial"/>
          <w:b/>
          <w:sz w:val="24"/>
        </w:rPr>
      </w:pPr>
    </w:p>
    <w:p w:rsidR="004F7CED" w:rsidRPr="003041EA" w:rsidRDefault="004F7CED" w:rsidP="00F3100B">
      <w:pPr>
        <w:jc w:val="center"/>
        <w:rPr>
          <w:rFonts w:ascii="Arial" w:hAnsi="Arial" w:cs="Arial"/>
          <w:b/>
          <w:sz w:val="24"/>
        </w:rPr>
      </w:pPr>
    </w:p>
    <w:p w:rsidR="004F7CED" w:rsidRPr="003041EA" w:rsidRDefault="004F7CED" w:rsidP="00F3100B">
      <w:pPr>
        <w:jc w:val="center"/>
        <w:rPr>
          <w:rFonts w:ascii="Arial" w:hAnsi="Arial" w:cs="Arial"/>
          <w:b/>
          <w:sz w:val="24"/>
        </w:rPr>
      </w:pPr>
    </w:p>
    <w:p w:rsidR="004F7CED" w:rsidRPr="003041EA" w:rsidRDefault="004F7CED" w:rsidP="00F3100B">
      <w:pPr>
        <w:jc w:val="center"/>
        <w:rPr>
          <w:rFonts w:ascii="Arial" w:hAnsi="Arial" w:cs="Arial"/>
          <w:b/>
          <w:sz w:val="24"/>
        </w:rPr>
      </w:pPr>
    </w:p>
    <w:p w:rsidR="004F7CED" w:rsidRPr="003041EA" w:rsidRDefault="004F7CED" w:rsidP="00F3100B">
      <w:pPr>
        <w:jc w:val="center"/>
        <w:rPr>
          <w:rFonts w:ascii="Arial" w:hAnsi="Arial" w:cs="Arial"/>
          <w:b/>
          <w:sz w:val="24"/>
        </w:rPr>
      </w:pPr>
    </w:p>
    <w:p w:rsidR="004F7CED" w:rsidRPr="003041EA" w:rsidRDefault="004F7CED" w:rsidP="008D7D31">
      <w:pPr>
        <w:rPr>
          <w:rFonts w:ascii="Arial" w:hAnsi="Arial" w:cs="Arial"/>
          <w:b/>
          <w:sz w:val="24"/>
        </w:rPr>
      </w:pPr>
    </w:p>
    <w:p w:rsidR="004F7CED" w:rsidRPr="003041EA" w:rsidRDefault="004F7CED" w:rsidP="008D7D31">
      <w:pPr>
        <w:spacing w:after="120"/>
        <w:rPr>
          <w:rFonts w:ascii="Arial" w:hAnsi="Arial" w:cs="Arial"/>
          <w:b/>
          <w:sz w:val="24"/>
        </w:rPr>
      </w:pPr>
    </w:p>
    <w:sectPr w:rsidR="004F7CED" w:rsidRPr="003041EA" w:rsidSect="008D7D31">
      <w:headerReference w:type="default" r:id="rId11"/>
      <w:footerReference w:type="default" r:id="rId12"/>
      <w:pgSz w:w="11906" w:h="16838" w:code="9"/>
      <w:pgMar w:top="2370" w:right="1416" w:bottom="425" w:left="1797" w:header="1412" w:footer="1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F9C" w:rsidRDefault="00257F9C" w:rsidP="000B3165">
      <w:r>
        <w:separator/>
      </w:r>
    </w:p>
  </w:endnote>
  <w:endnote w:type="continuationSeparator" w:id="0">
    <w:p w:rsidR="00257F9C" w:rsidRDefault="00257F9C" w:rsidP="000B3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ヒラギノ角ゴ Pro W3"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910" w:rsidRDefault="001C3CB2" w:rsidP="007561B6">
    <w:pPr>
      <w:ind w:left="-567"/>
      <w:jc w:val="center"/>
      <w:rPr>
        <w:rFonts w:ascii="Arial" w:hAnsi="Arial" w:cs="Arial"/>
        <w:sz w:val="16"/>
        <w:szCs w:val="16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7pt;margin-top:-77.45pt;width:505.5pt;height:96.55pt;z-index:1">
          <v:imagedata r:id="rId1" o:title="AMP Footer 2018"/>
          <w10:wrap type="topAndBottom"/>
        </v:shape>
      </w:pict>
    </w:r>
  </w:p>
  <w:p w:rsidR="00825910" w:rsidRDefault="00825910" w:rsidP="001D0F67">
    <w:pPr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F9C" w:rsidRDefault="00257F9C" w:rsidP="000B3165">
      <w:r>
        <w:separator/>
      </w:r>
    </w:p>
  </w:footnote>
  <w:footnote w:type="continuationSeparator" w:id="0">
    <w:p w:rsidR="00257F9C" w:rsidRDefault="00257F9C" w:rsidP="000B3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910" w:rsidRDefault="004E75C4">
    <w:pPr>
      <w:pStyle w:val="Header"/>
    </w:pPr>
    <w:r w:rsidRPr="00440C24"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alt="Description: AMP_letterhead_header.png" style="width:141.75pt;height:86.25pt;visibility:visible">
          <v:imagedata r:id="rId1" o:title="AMP_letterhead_header" croptop="18136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</w:abstractNum>
  <w:abstractNum w:abstractNumId="1" w15:restartNumberingAfterBreak="0">
    <w:nsid w:val="00000004"/>
    <w:multiLevelType w:val="singleLevel"/>
    <w:tmpl w:val="00000004"/>
    <w:lvl w:ilvl="0">
      <w:start w:val="830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/>
        <w:b/>
      </w:rPr>
    </w:lvl>
  </w:abstractNum>
  <w:abstractNum w:abstractNumId="2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</w:abstractNum>
  <w:abstractNum w:abstractNumId="3" w15:restartNumberingAfterBreak="0">
    <w:nsid w:val="00000008"/>
    <w:multiLevelType w:val="singleLevel"/>
    <w:tmpl w:val="00000008"/>
    <w:lvl w:ilvl="0">
      <w:start w:val="830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</w:rPr>
    </w:lvl>
  </w:abstractNum>
  <w:abstractNum w:abstractNumId="4" w15:restartNumberingAfterBreak="0">
    <w:nsid w:val="0000000B"/>
    <w:multiLevelType w:val="multilevel"/>
    <w:tmpl w:val="894EE87D"/>
    <w:lvl w:ilvl="0">
      <w:start w:val="1"/>
      <w:numFmt w:val="bullet"/>
      <w:lvlText w:val="·"/>
      <w:lvlJc w:val="left"/>
      <w:pPr>
        <w:tabs>
          <w:tab w:val="num" w:pos="360"/>
        </w:tabs>
        <w:ind w:left="360" w:firstLine="36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1">
      <w:start w:val="1"/>
      <w:numFmt w:val="decimal"/>
      <w:isLgl/>
      <w:lvlText w:val="%2.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5" w15:restartNumberingAfterBreak="0">
    <w:nsid w:val="072F3B61"/>
    <w:multiLevelType w:val="multilevel"/>
    <w:tmpl w:val="F940A968"/>
    <w:styleLink w:val="List31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position w:val="0"/>
        <w:sz w:val="26"/>
        <w:szCs w:val="26"/>
        <w:rtl w:val="0"/>
      </w:rPr>
    </w:lvl>
    <w:lvl w:ilvl="1">
      <w:start w:val="1"/>
      <w:numFmt w:val="lowerLetter"/>
      <w:lvlText w:val="%2."/>
      <w:lvlJc w:val="left"/>
      <w:pPr>
        <w:tabs>
          <w:tab w:val="num" w:pos="3990"/>
        </w:tabs>
        <w:ind w:left="3990" w:hanging="390"/>
      </w:pPr>
      <w:rPr>
        <w:position w:val="0"/>
        <w:sz w:val="26"/>
        <w:szCs w:val="26"/>
        <w:rtl w:val="0"/>
      </w:rPr>
    </w:lvl>
    <w:lvl w:ilvl="2">
      <w:start w:val="1"/>
      <w:numFmt w:val="lowerRoman"/>
      <w:lvlText w:val="%3."/>
      <w:lvlJc w:val="left"/>
      <w:pPr>
        <w:tabs>
          <w:tab w:val="num" w:pos="4705"/>
        </w:tabs>
        <w:ind w:left="4705" w:hanging="321"/>
      </w:pPr>
      <w:rPr>
        <w:position w:val="0"/>
        <w:sz w:val="26"/>
        <w:szCs w:val="26"/>
        <w:rtl w:val="0"/>
      </w:rPr>
    </w:lvl>
    <w:lvl w:ilvl="3">
      <w:start w:val="1"/>
      <w:numFmt w:val="decimal"/>
      <w:lvlText w:val="%4."/>
      <w:lvlJc w:val="left"/>
      <w:pPr>
        <w:tabs>
          <w:tab w:val="num" w:pos="5430"/>
        </w:tabs>
        <w:ind w:left="5430" w:hanging="390"/>
      </w:pPr>
      <w:rPr>
        <w:position w:val="0"/>
        <w:sz w:val="26"/>
        <w:szCs w:val="26"/>
        <w:rtl w:val="0"/>
      </w:rPr>
    </w:lvl>
    <w:lvl w:ilvl="4">
      <w:start w:val="1"/>
      <w:numFmt w:val="lowerLetter"/>
      <w:lvlText w:val="%5."/>
      <w:lvlJc w:val="left"/>
      <w:pPr>
        <w:tabs>
          <w:tab w:val="num" w:pos="6150"/>
        </w:tabs>
        <w:ind w:left="6150" w:hanging="390"/>
      </w:pPr>
      <w:rPr>
        <w:position w:val="0"/>
        <w:sz w:val="26"/>
        <w:szCs w:val="26"/>
        <w:rtl w:val="0"/>
      </w:rPr>
    </w:lvl>
    <w:lvl w:ilvl="5">
      <w:start w:val="1"/>
      <w:numFmt w:val="lowerRoman"/>
      <w:lvlText w:val="%6."/>
      <w:lvlJc w:val="left"/>
      <w:pPr>
        <w:tabs>
          <w:tab w:val="num" w:pos="6865"/>
        </w:tabs>
        <w:ind w:left="6865" w:hanging="321"/>
      </w:pPr>
      <w:rPr>
        <w:position w:val="0"/>
        <w:sz w:val="26"/>
        <w:szCs w:val="26"/>
        <w:rtl w:val="0"/>
      </w:rPr>
    </w:lvl>
    <w:lvl w:ilvl="6">
      <w:start w:val="1"/>
      <w:numFmt w:val="decimal"/>
      <w:lvlText w:val="%7."/>
      <w:lvlJc w:val="left"/>
      <w:pPr>
        <w:tabs>
          <w:tab w:val="num" w:pos="7590"/>
        </w:tabs>
        <w:ind w:left="7590" w:hanging="390"/>
      </w:pPr>
      <w:rPr>
        <w:position w:val="0"/>
        <w:sz w:val="26"/>
        <w:szCs w:val="26"/>
        <w:rtl w:val="0"/>
      </w:rPr>
    </w:lvl>
    <w:lvl w:ilvl="7">
      <w:start w:val="1"/>
      <w:numFmt w:val="lowerLetter"/>
      <w:lvlText w:val="%8."/>
      <w:lvlJc w:val="left"/>
      <w:pPr>
        <w:tabs>
          <w:tab w:val="num" w:pos="8310"/>
        </w:tabs>
        <w:ind w:left="8310" w:hanging="390"/>
      </w:pPr>
      <w:rPr>
        <w:position w:val="0"/>
        <w:sz w:val="26"/>
        <w:szCs w:val="26"/>
        <w:rtl w:val="0"/>
      </w:rPr>
    </w:lvl>
    <w:lvl w:ilvl="8">
      <w:start w:val="1"/>
      <w:numFmt w:val="lowerRoman"/>
      <w:lvlText w:val="%9."/>
      <w:lvlJc w:val="left"/>
      <w:pPr>
        <w:tabs>
          <w:tab w:val="num" w:pos="9025"/>
        </w:tabs>
        <w:ind w:left="9025" w:hanging="321"/>
      </w:pPr>
      <w:rPr>
        <w:position w:val="0"/>
        <w:sz w:val="26"/>
        <w:szCs w:val="26"/>
        <w:rtl w:val="0"/>
      </w:rPr>
    </w:lvl>
  </w:abstractNum>
  <w:abstractNum w:abstractNumId="6" w15:restartNumberingAfterBreak="0">
    <w:nsid w:val="0905266C"/>
    <w:multiLevelType w:val="hybridMultilevel"/>
    <w:tmpl w:val="7B6EBC1A"/>
    <w:lvl w:ilvl="0" w:tplc="BDA287F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D702662"/>
    <w:multiLevelType w:val="multilevel"/>
    <w:tmpl w:val="DB82C80E"/>
    <w:styleLink w:val="List21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position w:val="0"/>
        <w:sz w:val="24"/>
        <w:szCs w:val="24"/>
        <w:rtl w:val="0"/>
      </w:rPr>
    </w:lvl>
    <w:lvl w:ilvl="1">
      <w:start w:val="1"/>
      <w:numFmt w:val="lowerLetter"/>
      <w:lvlText w:val="%2."/>
      <w:lvlJc w:val="left"/>
      <w:pPr>
        <w:tabs>
          <w:tab w:val="num" w:pos="3990"/>
        </w:tabs>
        <w:ind w:left="3990" w:hanging="390"/>
      </w:pPr>
      <w:rPr>
        <w:position w:val="0"/>
        <w:sz w:val="26"/>
        <w:szCs w:val="26"/>
        <w:rtl w:val="0"/>
      </w:rPr>
    </w:lvl>
    <w:lvl w:ilvl="2">
      <w:start w:val="1"/>
      <w:numFmt w:val="lowerRoman"/>
      <w:lvlText w:val="%3."/>
      <w:lvlJc w:val="left"/>
      <w:pPr>
        <w:tabs>
          <w:tab w:val="num" w:pos="4705"/>
        </w:tabs>
        <w:ind w:left="4705" w:hanging="321"/>
      </w:pPr>
      <w:rPr>
        <w:position w:val="0"/>
        <w:sz w:val="26"/>
        <w:szCs w:val="26"/>
        <w:rtl w:val="0"/>
      </w:rPr>
    </w:lvl>
    <w:lvl w:ilvl="3">
      <w:start w:val="1"/>
      <w:numFmt w:val="decimal"/>
      <w:lvlText w:val="%4."/>
      <w:lvlJc w:val="left"/>
      <w:pPr>
        <w:tabs>
          <w:tab w:val="num" w:pos="5430"/>
        </w:tabs>
        <w:ind w:left="5430" w:hanging="390"/>
      </w:pPr>
      <w:rPr>
        <w:position w:val="0"/>
        <w:sz w:val="26"/>
        <w:szCs w:val="26"/>
        <w:rtl w:val="0"/>
      </w:rPr>
    </w:lvl>
    <w:lvl w:ilvl="4">
      <w:start w:val="1"/>
      <w:numFmt w:val="lowerLetter"/>
      <w:lvlText w:val="%5."/>
      <w:lvlJc w:val="left"/>
      <w:pPr>
        <w:tabs>
          <w:tab w:val="num" w:pos="6150"/>
        </w:tabs>
        <w:ind w:left="6150" w:hanging="390"/>
      </w:pPr>
      <w:rPr>
        <w:position w:val="0"/>
        <w:sz w:val="26"/>
        <w:szCs w:val="26"/>
        <w:rtl w:val="0"/>
      </w:rPr>
    </w:lvl>
    <w:lvl w:ilvl="5">
      <w:start w:val="1"/>
      <w:numFmt w:val="lowerRoman"/>
      <w:lvlText w:val="%6."/>
      <w:lvlJc w:val="left"/>
      <w:pPr>
        <w:tabs>
          <w:tab w:val="num" w:pos="6865"/>
        </w:tabs>
        <w:ind w:left="6865" w:hanging="321"/>
      </w:pPr>
      <w:rPr>
        <w:position w:val="0"/>
        <w:sz w:val="26"/>
        <w:szCs w:val="26"/>
        <w:rtl w:val="0"/>
      </w:rPr>
    </w:lvl>
    <w:lvl w:ilvl="6">
      <w:start w:val="1"/>
      <w:numFmt w:val="decimal"/>
      <w:lvlText w:val="%7."/>
      <w:lvlJc w:val="left"/>
      <w:pPr>
        <w:tabs>
          <w:tab w:val="num" w:pos="7590"/>
        </w:tabs>
        <w:ind w:left="7590" w:hanging="390"/>
      </w:pPr>
      <w:rPr>
        <w:position w:val="0"/>
        <w:sz w:val="26"/>
        <w:szCs w:val="26"/>
        <w:rtl w:val="0"/>
      </w:rPr>
    </w:lvl>
    <w:lvl w:ilvl="7">
      <w:start w:val="1"/>
      <w:numFmt w:val="lowerLetter"/>
      <w:lvlText w:val="%8."/>
      <w:lvlJc w:val="left"/>
      <w:pPr>
        <w:tabs>
          <w:tab w:val="num" w:pos="8310"/>
        </w:tabs>
        <w:ind w:left="8310" w:hanging="390"/>
      </w:pPr>
      <w:rPr>
        <w:position w:val="0"/>
        <w:sz w:val="26"/>
        <w:szCs w:val="26"/>
        <w:rtl w:val="0"/>
      </w:rPr>
    </w:lvl>
    <w:lvl w:ilvl="8">
      <w:start w:val="1"/>
      <w:numFmt w:val="lowerRoman"/>
      <w:lvlText w:val="%9."/>
      <w:lvlJc w:val="left"/>
      <w:pPr>
        <w:tabs>
          <w:tab w:val="num" w:pos="9025"/>
        </w:tabs>
        <w:ind w:left="9025" w:hanging="321"/>
      </w:pPr>
      <w:rPr>
        <w:position w:val="0"/>
        <w:sz w:val="26"/>
        <w:szCs w:val="26"/>
        <w:rtl w:val="0"/>
      </w:rPr>
    </w:lvl>
  </w:abstractNum>
  <w:abstractNum w:abstractNumId="8" w15:restartNumberingAfterBreak="0">
    <w:nsid w:val="0EEC3736"/>
    <w:multiLevelType w:val="hybridMultilevel"/>
    <w:tmpl w:val="9A2874D8"/>
    <w:lvl w:ilvl="0" w:tplc="E6F27B82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D47F51"/>
    <w:multiLevelType w:val="hybridMultilevel"/>
    <w:tmpl w:val="26EC8DE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45D0C"/>
    <w:multiLevelType w:val="multilevel"/>
    <w:tmpl w:val="83003C6A"/>
    <w:styleLink w:val="List1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position w:val="0"/>
        <w:sz w:val="24"/>
        <w:szCs w:val="24"/>
        <w:rtl w:val="0"/>
      </w:rPr>
    </w:lvl>
    <w:lvl w:ilvl="1">
      <w:start w:val="1"/>
      <w:numFmt w:val="lowerLetter"/>
      <w:lvlText w:val="%2."/>
      <w:lvlJc w:val="left"/>
      <w:pPr>
        <w:tabs>
          <w:tab w:val="num" w:pos="3990"/>
        </w:tabs>
        <w:ind w:left="3990" w:hanging="390"/>
      </w:pPr>
      <w:rPr>
        <w:position w:val="0"/>
        <w:sz w:val="26"/>
        <w:szCs w:val="26"/>
        <w:rtl w:val="0"/>
      </w:rPr>
    </w:lvl>
    <w:lvl w:ilvl="2">
      <w:start w:val="1"/>
      <w:numFmt w:val="lowerRoman"/>
      <w:lvlText w:val="%3."/>
      <w:lvlJc w:val="left"/>
      <w:pPr>
        <w:tabs>
          <w:tab w:val="num" w:pos="4705"/>
        </w:tabs>
        <w:ind w:left="4705" w:hanging="321"/>
      </w:pPr>
      <w:rPr>
        <w:position w:val="0"/>
        <w:sz w:val="26"/>
        <w:szCs w:val="26"/>
        <w:rtl w:val="0"/>
      </w:rPr>
    </w:lvl>
    <w:lvl w:ilvl="3">
      <w:start w:val="1"/>
      <w:numFmt w:val="decimal"/>
      <w:lvlText w:val="%4."/>
      <w:lvlJc w:val="left"/>
      <w:pPr>
        <w:tabs>
          <w:tab w:val="num" w:pos="5430"/>
        </w:tabs>
        <w:ind w:left="5430" w:hanging="390"/>
      </w:pPr>
      <w:rPr>
        <w:position w:val="0"/>
        <w:sz w:val="26"/>
        <w:szCs w:val="26"/>
        <w:rtl w:val="0"/>
      </w:rPr>
    </w:lvl>
    <w:lvl w:ilvl="4">
      <w:start w:val="1"/>
      <w:numFmt w:val="lowerLetter"/>
      <w:lvlText w:val="%5."/>
      <w:lvlJc w:val="left"/>
      <w:pPr>
        <w:tabs>
          <w:tab w:val="num" w:pos="6150"/>
        </w:tabs>
        <w:ind w:left="6150" w:hanging="390"/>
      </w:pPr>
      <w:rPr>
        <w:position w:val="0"/>
        <w:sz w:val="26"/>
        <w:szCs w:val="26"/>
        <w:rtl w:val="0"/>
      </w:rPr>
    </w:lvl>
    <w:lvl w:ilvl="5">
      <w:start w:val="1"/>
      <w:numFmt w:val="lowerRoman"/>
      <w:lvlText w:val="%6."/>
      <w:lvlJc w:val="left"/>
      <w:pPr>
        <w:tabs>
          <w:tab w:val="num" w:pos="6865"/>
        </w:tabs>
        <w:ind w:left="6865" w:hanging="321"/>
      </w:pPr>
      <w:rPr>
        <w:position w:val="0"/>
        <w:sz w:val="26"/>
        <w:szCs w:val="26"/>
        <w:rtl w:val="0"/>
      </w:rPr>
    </w:lvl>
    <w:lvl w:ilvl="6">
      <w:start w:val="1"/>
      <w:numFmt w:val="decimal"/>
      <w:lvlText w:val="%7."/>
      <w:lvlJc w:val="left"/>
      <w:pPr>
        <w:tabs>
          <w:tab w:val="num" w:pos="7590"/>
        </w:tabs>
        <w:ind w:left="7590" w:hanging="390"/>
      </w:pPr>
      <w:rPr>
        <w:position w:val="0"/>
        <w:sz w:val="26"/>
        <w:szCs w:val="26"/>
        <w:rtl w:val="0"/>
      </w:rPr>
    </w:lvl>
    <w:lvl w:ilvl="7">
      <w:start w:val="1"/>
      <w:numFmt w:val="lowerLetter"/>
      <w:lvlText w:val="%8."/>
      <w:lvlJc w:val="left"/>
      <w:pPr>
        <w:tabs>
          <w:tab w:val="num" w:pos="8310"/>
        </w:tabs>
        <w:ind w:left="8310" w:hanging="390"/>
      </w:pPr>
      <w:rPr>
        <w:position w:val="0"/>
        <w:sz w:val="26"/>
        <w:szCs w:val="26"/>
        <w:rtl w:val="0"/>
      </w:rPr>
    </w:lvl>
    <w:lvl w:ilvl="8">
      <w:start w:val="1"/>
      <w:numFmt w:val="lowerRoman"/>
      <w:lvlText w:val="%9."/>
      <w:lvlJc w:val="left"/>
      <w:pPr>
        <w:tabs>
          <w:tab w:val="num" w:pos="9025"/>
        </w:tabs>
        <w:ind w:left="9025" w:hanging="321"/>
      </w:pPr>
      <w:rPr>
        <w:position w:val="0"/>
        <w:sz w:val="26"/>
        <w:szCs w:val="26"/>
        <w:rtl w:val="0"/>
      </w:rPr>
    </w:lvl>
  </w:abstractNum>
  <w:abstractNum w:abstractNumId="11" w15:restartNumberingAfterBreak="0">
    <w:nsid w:val="284761D7"/>
    <w:multiLevelType w:val="hybridMultilevel"/>
    <w:tmpl w:val="5FA80AB2"/>
    <w:lvl w:ilvl="0" w:tplc="0C090015">
      <w:start w:val="1"/>
      <w:numFmt w:val="upp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54D32"/>
    <w:multiLevelType w:val="multilevel"/>
    <w:tmpl w:val="2D3A54A8"/>
    <w:styleLink w:val="List0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position w:val="0"/>
        <w:sz w:val="26"/>
        <w:szCs w:val="26"/>
        <w:rtl w:val="0"/>
      </w:rPr>
    </w:lvl>
    <w:lvl w:ilvl="1">
      <w:start w:val="1"/>
      <w:numFmt w:val="lowerLetter"/>
      <w:lvlText w:val="%2."/>
      <w:lvlJc w:val="left"/>
      <w:pPr>
        <w:tabs>
          <w:tab w:val="num" w:pos="3990"/>
        </w:tabs>
        <w:ind w:left="3990" w:hanging="390"/>
      </w:pPr>
      <w:rPr>
        <w:position w:val="0"/>
        <w:sz w:val="26"/>
        <w:szCs w:val="26"/>
        <w:rtl w:val="0"/>
      </w:rPr>
    </w:lvl>
    <w:lvl w:ilvl="2">
      <w:start w:val="1"/>
      <w:numFmt w:val="lowerRoman"/>
      <w:lvlText w:val="%3."/>
      <w:lvlJc w:val="left"/>
      <w:pPr>
        <w:tabs>
          <w:tab w:val="num" w:pos="4705"/>
        </w:tabs>
        <w:ind w:left="4705" w:hanging="321"/>
      </w:pPr>
      <w:rPr>
        <w:position w:val="0"/>
        <w:sz w:val="26"/>
        <w:szCs w:val="26"/>
        <w:rtl w:val="0"/>
      </w:rPr>
    </w:lvl>
    <w:lvl w:ilvl="3">
      <w:start w:val="1"/>
      <w:numFmt w:val="decimal"/>
      <w:lvlText w:val="%4."/>
      <w:lvlJc w:val="left"/>
      <w:pPr>
        <w:tabs>
          <w:tab w:val="num" w:pos="5430"/>
        </w:tabs>
        <w:ind w:left="5430" w:hanging="390"/>
      </w:pPr>
      <w:rPr>
        <w:position w:val="0"/>
        <w:sz w:val="26"/>
        <w:szCs w:val="26"/>
        <w:rtl w:val="0"/>
      </w:rPr>
    </w:lvl>
    <w:lvl w:ilvl="4">
      <w:start w:val="1"/>
      <w:numFmt w:val="lowerLetter"/>
      <w:lvlText w:val="%5."/>
      <w:lvlJc w:val="left"/>
      <w:pPr>
        <w:tabs>
          <w:tab w:val="num" w:pos="6150"/>
        </w:tabs>
        <w:ind w:left="6150" w:hanging="390"/>
      </w:pPr>
      <w:rPr>
        <w:position w:val="0"/>
        <w:sz w:val="26"/>
        <w:szCs w:val="26"/>
        <w:rtl w:val="0"/>
      </w:rPr>
    </w:lvl>
    <w:lvl w:ilvl="5">
      <w:start w:val="1"/>
      <w:numFmt w:val="lowerRoman"/>
      <w:lvlText w:val="%6."/>
      <w:lvlJc w:val="left"/>
      <w:pPr>
        <w:tabs>
          <w:tab w:val="num" w:pos="6865"/>
        </w:tabs>
        <w:ind w:left="6865" w:hanging="321"/>
      </w:pPr>
      <w:rPr>
        <w:position w:val="0"/>
        <w:sz w:val="26"/>
        <w:szCs w:val="26"/>
        <w:rtl w:val="0"/>
      </w:rPr>
    </w:lvl>
    <w:lvl w:ilvl="6">
      <w:start w:val="1"/>
      <w:numFmt w:val="decimal"/>
      <w:lvlText w:val="%7."/>
      <w:lvlJc w:val="left"/>
      <w:pPr>
        <w:tabs>
          <w:tab w:val="num" w:pos="7590"/>
        </w:tabs>
        <w:ind w:left="7590" w:hanging="390"/>
      </w:pPr>
      <w:rPr>
        <w:position w:val="0"/>
        <w:sz w:val="26"/>
        <w:szCs w:val="26"/>
        <w:rtl w:val="0"/>
      </w:rPr>
    </w:lvl>
    <w:lvl w:ilvl="7">
      <w:start w:val="1"/>
      <w:numFmt w:val="lowerLetter"/>
      <w:lvlText w:val="%8."/>
      <w:lvlJc w:val="left"/>
      <w:pPr>
        <w:tabs>
          <w:tab w:val="num" w:pos="8310"/>
        </w:tabs>
        <w:ind w:left="8310" w:hanging="390"/>
      </w:pPr>
      <w:rPr>
        <w:position w:val="0"/>
        <w:sz w:val="26"/>
        <w:szCs w:val="26"/>
        <w:rtl w:val="0"/>
      </w:rPr>
    </w:lvl>
    <w:lvl w:ilvl="8">
      <w:start w:val="1"/>
      <w:numFmt w:val="lowerRoman"/>
      <w:lvlText w:val="%9."/>
      <w:lvlJc w:val="left"/>
      <w:pPr>
        <w:tabs>
          <w:tab w:val="num" w:pos="9025"/>
        </w:tabs>
        <w:ind w:left="9025" w:hanging="321"/>
      </w:pPr>
      <w:rPr>
        <w:position w:val="0"/>
        <w:sz w:val="26"/>
        <w:szCs w:val="26"/>
        <w:rtl w:val="0"/>
      </w:rPr>
    </w:lvl>
  </w:abstractNum>
  <w:abstractNum w:abstractNumId="13" w15:restartNumberingAfterBreak="0">
    <w:nsid w:val="45E17A05"/>
    <w:multiLevelType w:val="hybridMultilevel"/>
    <w:tmpl w:val="EA64B8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E55DE2"/>
    <w:multiLevelType w:val="hybridMultilevel"/>
    <w:tmpl w:val="D3BC59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5B758E"/>
    <w:multiLevelType w:val="hybridMultilevel"/>
    <w:tmpl w:val="731A29F2"/>
    <w:lvl w:ilvl="0" w:tplc="9F7CD47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790" w:hanging="360"/>
      </w:pPr>
    </w:lvl>
    <w:lvl w:ilvl="2" w:tplc="0C09001B" w:tentative="1">
      <w:start w:val="1"/>
      <w:numFmt w:val="lowerRoman"/>
      <w:lvlText w:val="%3."/>
      <w:lvlJc w:val="right"/>
      <w:pPr>
        <w:ind w:left="2510" w:hanging="180"/>
      </w:pPr>
    </w:lvl>
    <w:lvl w:ilvl="3" w:tplc="0C09000F" w:tentative="1">
      <w:start w:val="1"/>
      <w:numFmt w:val="decimal"/>
      <w:lvlText w:val="%4."/>
      <w:lvlJc w:val="left"/>
      <w:pPr>
        <w:ind w:left="3230" w:hanging="360"/>
      </w:pPr>
    </w:lvl>
    <w:lvl w:ilvl="4" w:tplc="0C090019" w:tentative="1">
      <w:start w:val="1"/>
      <w:numFmt w:val="lowerLetter"/>
      <w:lvlText w:val="%5."/>
      <w:lvlJc w:val="left"/>
      <w:pPr>
        <w:ind w:left="3950" w:hanging="360"/>
      </w:pPr>
    </w:lvl>
    <w:lvl w:ilvl="5" w:tplc="0C09001B" w:tentative="1">
      <w:start w:val="1"/>
      <w:numFmt w:val="lowerRoman"/>
      <w:lvlText w:val="%6."/>
      <w:lvlJc w:val="right"/>
      <w:pPr>
        <w:ind w:left="4670" w:hanging="180"/>
      </w:pPr>
    </w:lvl>
    <w:lvl w:ilvl="6" w:tplc="0C09000F" w:tentative="1">
      <w:start w:val="1"/>
      <w:numFmt w:val="decimal"/>
      <w:lvlText w:val="%7."/>
      <w:lvlJc w:val="left"/>
      <w:pPr>
        <w:ind w:left="5390" w:hanging="360"/>
      </w:pPr>
    </w:lvl>
    <w:lvl w:ilvl="7" w:tplc="0C090019" w:tentative="1">
      <w:start w:val="1"/>
      <w:numFmt w:val="lowerLetter"/>
      <w:lvlText w:val="%8."/>
      <w:lvlJc w:val="left"/>
      <w:pPr>
        <w:ind w:left="6110" w:hanging="360"/>
      </w:pPr>
    </w:lvl>
    <w:lvl w:ilvl="8" w:tplc="0C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5BE827DF"/>
    <w:multiLevelType w:val="hybridMultilevel"/>
    <w:tmpl w:val="4C2A4FC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F628DE"/>
    <w:multiLevelType w:val="hybridMultilevel"/>
    <w:tmpl w:val="6762A884"/>
    <w:lvl w:ilvl="0" w:tplc="5768948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6"/>
  </w:num>
  <w:num w:numId="3">
    <w:abstractNumId w:val="8"/>
  </w:num>
  <w:num w:numId="4">
    <w:abstractNumId w:val="9"/>
  </w:num>
  <w:num w:numId="5">
    <w:abstractNumId w:val="12"/>
    <w:lvlOverride w:ilvl="0">
      <w:lvl w:ilvl="0">
        <w:start w:val="1"/>
        <w:numFmt w:val="decimal"/>
        <w:lvlText w:val="%1."/>
        <w:lvlJc w:val="left"/>
        <w:pPr>
          <w:tabs>
            <w:tab w:val="num" w:pos="3240"/>
          </w:tabs>
          <w:ind w:left="3240" w:hanging="360"/>
        </w:pPr>
        <w:rPr>
          <w:position w:val="0"/>
          <w:sz w:val="20"/>
          <w:szCs w:val="20"/>
          <w:rtl w:val="0"/>
        </w:rPr>
      </w:lvl>
    </w:lvlOverride>
  </w:num>
  <w:num w:numId="6">
    <w:abstractNumId w:val="10"/>
    <w:lvlOverride w:ilvl="0">
      <w:lvl w:ilvl="0">
        <w:start w:val="1"/>
        <w:numFmt w:val="decimal"/>
        <w:lvlText w:val="%1."/>
        <w:lvlJc w:val="left"/>
        <w:pPr>
          <w:tabs>
            <w:tab w:val="num" w:pos="3240"/>
          </w:tabs>
          <w:ind w:left="3240" w:hanging="360"/>
        </w:pPr>
        <w:rPr>
          <w:position w:val="0"/>
          <w:sz w:val="20"/>
          <w:szCs w:val="20"/>
          <w:rtl w:val="0"/>
        </w:rPr>
      </w:lvl>
    </w:lvlOverride>
  </w:num>
  <w:num w:numId="7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3240"/>
          </w:tabs>
          <w:ind w:left="3240" w:hanging="360"/>
        </w:pPr>
        <w:rPr>
          <w:position w:val="0"/>
          <w:sz w:val="20"/>
          <w:szCs w:val="20"/>
          <w:rtl w:val="0"/>
        </w:rPr>
      </w:lvl>
    </w:lvlOverride>
  </w:num>
  <w:num w:numId="8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3240"/>
          </w:tabs>
          <w:ind w:left="3240" w:hanging="360"/>
        </w:pPr>
        <w:rPr>
          <w:position w:val="0"/>
          <w:sz w:val="20"/>
          <w:szCs w:val="20"/>
          <w:rtl w:val="0"/>
        </w:rPr>
      </w:lvl>
    </w:lvlOverride>
  </w:num>
  <w:num w:numId="9">
    <w:abstractNumId w:val="1"/>
  </w:num>
  <w:num w:numId="10">
    <w:abstractNumId w:val="0"/>
  </w:num>
  <w:num w:numId="11">
    <w:abstractNumId w:val="3"/>
  </w:num>
  <w:num w:numId="12">
    <w:abstractNumId w:val="4"/>
  </w:num>
  <w:num w:numId="13">
    <w:abstractNumId w:val="17"/>
  </w:num>
  <w:num w:numId="14">
    <w:abstractNumId w:val="15"/>
  </w:num>
  <w:num w:numId="15">
    <w:abstractNumId w:val="6"/>
  </w:num>
  <w:num w:numId="16">
    <w:abstractNumId w:val="14"/>
  </w:num>
  <w:num w:numId="17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3165"/>
    <w:rsid w:val="00030AEC"/>
    <w:rsid w:val="00030D7C"/>
    <w:rsid w:val="000604FF"/>
    <w:rsid w:val="00070C34"/>
    <w:rsid w:val="00096086"/>
    <w:rsid w:val="000A78BD"/>
    <w:rsid w:val="000B3165"/>
    <w:rsid w:val="000B398F"/>
    <w:rsid w:val="000D2D93"/>
    <w:rsid w:val="0010600D"/>
    <w:rsid w:val="00111B33"/>
    <w:rsid w:val="00114444"/>
    <w:rsid w:val="001148B8"/>
    <w:rsid w:val="00117FEF"/>
    <w:rsid w:val="001249DF"/>
    <w:rsid w:val="001371B5"/>
    <w:rsid w:val="001455D4"/>
    <w:rsid w:val="001749E2"/>
    <w:rsid w:val="00174D6F"/>
    <w:rsid w:val="00191A61"/>
    <w:rsid w:val="001A1EA3"/>
    <w:rsid w:val="001A3166"/>
    <w:rsid w:val="001C3CB2"/>
    <w:rsid w:val="001D0F67"/>
    <w:rsid w:val="001E46CD"/>
    <w:rsid w:val="00202A2D"/>
    <w:rsid w:val="00204EDA"/>
    <w:rsid w:val="002059C0"/>
    <w:rsid w:val="00205B1F"/>
    <w:rsid w:val="00224C89"/>
    <w:rsid w:val="00227509"/>
    <w:rsid w:val="002428BD"/>
    <w:rsid w:val="00252F11"/>
    <w:rsid w:val="00255191"/>
    <w:rsid w:val="00257F9C"/>
    <w:rsid w:val="00261698"/>
    <w:rsid w:val="00286A00"/>
    <w:rsid w:val="00290431"/>
    <w:rsid w:val="002E725A"/>
    <w:rsid w:val="002F4DCE"/>
    <w:rsid w:val="00300681"/>
    <w:rsid w:val="003009CA"/>
    <w:rsid w:val="003041EA"/>
    <w:rsid w:val="00337D26"/>
    <w:rsid w:val="00395DCB"/>
    <w:rsid w:val="003C3A6C"/>
    <w:rsid w:val="003D570D"/>
    <w:rsid w:val="003E5AB3"/>
    <w:rsid w:val="003E765C"/>
    <w:rsid w:val="003F40E1"/>
    <w:rsid w:val="003F51F6"/>
    <w:rsid w:val="00404A99"/>
    <w:rsid w:val="00410825"/>
    <w:rsid w:val="00436C0D"/>
    <w:rsid w:val="00447CA8"/>
    <w:rsid w:val="00462CF6"/>
    <w:rsid w:val="00463F92"/>
    <w:rsid w:val="00491CA7"/>
    <w:rsid w:val="004C71F8"/>
    <w:rsid w:val="004D7157"/>
    <w:rsid w:val="004E21A1"/>
    <w:rsid w:val="004E75C4"/>
    <w:rsid w:val="004F21AF"/>
    <w:rsid w:val="004F5FCB"/>
    <w:rsid w:val="004F7CED"/>
    <w:rsid w:val="00501E6B"/>
    <w:rsid w:val="00534388"/>
    <w:rsid w:val="00536D3F"/>
    <w:rsid w:val="00537893"/>
    <w:rsid w:val="00542294"/>
    <w:rsid w:val="00546CD1"/>
    <w:rsid w:val="00562D3B"/>
    <w:rsid w:val="005771E9"/>
    <w:rsid w:val="0059070A"/>
    <w:rsid w:val="005A486B"/>
    <w:rsid w:val="005A77D0"/>
    <w:rsid w:val="005B5B48"/>
    <w:rsid w:val="005D20D6"/>
    <w:rsid w:val="005F2AB9"/>
    <w:rsid w:val="00600550"/>
    <w:rsid w:val="00630448"/>
    <w:rsid w:val="0063450B"/>
    <w:rsid w:val="00637B43"/>
    <w:rsid w:val="006466F7"/>
    <w:rsid w:val="006668A7"/>
    <w:rsid w:val="0067078D"/>
    <w:rsid w:val="00682B39"/>
    <w:rsid w:val="007046EF"/>
    <w:rsid w:val="00714C74"/>
    <w:rsid w:val="00734A33"/>
    <w:rsid w:val="00741D9B"/>
    <w:rsid w:val="007561B6"/>
    <w:rsid w:val="00765068"/>
    <w:rsid w:val="00787815"/>
    <w:rsid w:val="007A2E96"/>
    <w:rsid w:val="007B3EC0"/>
    <w:rsid w:val="007B4C59"/>
    <w:rsid w:val="008208FE"/>
    <w:rsid w:val="0082545F"/>
    <w:rsid w:val="00825910"/>
    <w:rsid w:val="00842859"/>
    <w:rsid w:val="008614C9"/>
    <w:rsid w:val="00881F4E"/>
    <w:rsid w:val="00887BD6"/>
    <w:rsid w:val="008A105A"/>
    <w:rsid w:val="008A11BA"/>
    <w:rsid w:val="008D7D31"/>
    <w:rsid w:val="008E3EA7"/>
    <w:rsid w:val="00901F96"/>
    <w:rsid w:val="009039EA"/>
    <w:rsid w:val="00907C4F"/>
    <w:rsid w:val="009143B8"/>
    <w:rsid w:val="00916838"/>
    <w:rsid w:val="00936314"/>
    <w:rsid w:val="00945B54"/>
    <w:rsid w:val="00947367"/>
    <w:rsid w:val="00972D45"/>
    <w:rsid w:val="00980348"/>
    <w:rsid w:val="00987879"/>
    <w:rsid w:val="009A057E"/>
    <w:rsid w:val="009C258F"/>
    <w:rsid w:val="009D3E10"/>
    <w:rsid w:val="009E69E6"/>
    <w:rsid w:val="009F69F8"/>
    <w:rsid w:val="00A12632"/>
    <w:rsid w:val="00A242D9"/>
    <w:rsid w:val="00A32293"/>
    <w:rsid w:val="00A4755E"/>
    <w:rsid w:val="00A52EBB"/>
    <w:rsid w:val="00A7419D"/>
    <w:rsid w:val="00A77BB4"/>
    <w:rsid w:val="00A87AC7"/>
    <w:rsid w:val="00A972FC"/>
    <w:rsid w:val="00AB1243"/>
    <w:rsid w:val="00AC19A2"/>
    <w:rsid w:val="00AC1E50"/>
    <w:rsid w:val="00AD2B84"/>
    <w:rsid w:val="00AE5F60"/>
    <w:rsid w:val="00AE7488"/>
    <w:rsid w:val="00AF30CD"/>
    <w:rsid w:val="00B2236E"/>
    <w:rsid w:val="00B273F1"/>
    <w:rsid w:val="00B276EB"/>
    <w:rsid w:val="00B33D88"/>
    <w:rsid w:val="00B4080C"/>
    <w:rsid w:val="00B439F5"/>
    <w:rsid w:val="00B70D3F"/>
    <w:rsid w:val="00BC1A81"/>
    <w:rsid w:val="00BD4E3E"/>
    <w:rsid w:val="00BE7A48"/>
    <w:rsid w:val="00C1309B"/>
    <w:rsid w:val="00C63339"/>
    <w:rsid w:val="00C6736F"/>
    <w:rsid w:val="00C6737E"/>
    <w:rsid w:val="00C67940"/>
    <w:rsid w:val="00C70A84"/>
    <w:rsid w:val="00C745BD"/>
    <w:rsid w:val="00CA6184"/>
    <w:rsid w:val="00CA68A9"/>
    <w:rsid w:val="00CB248E"/>
    <w:rsid w:val="00D02132"/>
    <w:rsid w:val="00D127D8"/>
    <w:rsid w:val="00D177C1"/>
    <w:rsid w:val="00D3710F"/>
    <w:rsid w:val="00D52B19"/>
    <w:rsid w:val="00D57AF3"/>
    <w:rsid w:val="00D618E0"/>
    <w:rsid w:val="00D7099B"/>
    <w:rsid w:val="00D74751"/>
    <w:rsid w:val="00DC2B17"/>
    <w:rsid w:val="00DC43D6"/>
    <w:rsid w:val="00DD4E80"/>
    <w:rsid w:val="00DF4298"/>
    <w:rsid w:val="00DF5ABC"/>
    <w:rsid w:val="00E2544C"/>
    <w:rsid w:val="00E30653"/>
    <w:rsid w:val="00E537D2"/>
    <w:rsid w:val="00E6268E"/>
    <w:rsid w:val="00E72868"/>
    <w:rsid w:val="00E868D2"/>
    <w:rsid w:val="00E87EF7"/>
    <w:rsid w:val="00EA660D"/>
    <w:rsid w:val="00ED0BF2"/>
    <w:rsid w:val="00EF39E3"/>
    <w:rsid w:val="00F23C87"/>
    <w:rsid w:val="00F3100B"/>
    <w:rsid w:val="00F32AF2"/>
    <w:rsid w:val="00F44348"/>
    <w:rsid w:val="00F83946"/>
    <w:rsid w:val="00F83F48"/>
    <w:rsid w:val="00F90683"/>
    <w:rsid w:val="00FA3149"/>
    <w:rsid w:val="00FA548A"/>
    <w:rsid w:val="00FB2CE5"/>
    <w:rsid w:val="00FC3094"/>
    <w:rsid w:val="00FD2793"/>
    <w:rsid w:val="00FE35B5"/>
    <w:rsid w:val="00FE599D"/>
    <w:rsid w:val="00FF13AE"/>
    <w:rsid w:val="00F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chartTrackingRefBased/>
  <w15:docId w15:val="{A1ECBD04-C80A-4DD3-BE1C-4A0674394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3165"/>
    <w:rPr>
      <w:rFonts w:ascii="Verdana" w:eastAsia="Times New Roman" w:hAnsi="Verdana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736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6466F7"/>
    <w:pPr>
      <w:keepNext/>
      <w:tabs>
        <w:tab w:val="left" w:pos="2160"/>
        <w:tab w:val="left" w:pos="5400"/>
      </w:tabs>
      <w:ind w:left="2160" w:hanging="2160"/>
      <w:outlineLvl w:val="1"/>
    </w:pPr>
    <w:rPr>
      <w:rFonts w:ascii="Arial" w:hAnsi="Arial"/>
      <w:b/>
      <w:sz w:val="20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736F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736F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B3165"/>
    <w:pPr>
      <w:tabs>
        <w:tab w:val="center" w:pos="4513"/>
        <w:tab w:val="right" w:pos="9026"/>
      </w:tabs>
    </w:pPr>
    <w:rPr>
      <w:sz w:val="20"/>
      <w:lang w:val="x-none" w:eastAsia="x-none"/>
    </w:rPr>
  </w:style>
  <w:style w:type="character" w:customStyle="1" w:styleId="HeaderChar">
    <w:name w:val="Header Char"/>
    <w:link w:val="Header"/>
    <w:rsid w:val="000B3165"/>
    <w:rPr>
      <w:rFonts w:ascii="Verdana" w:eastAsia="Times New Roman" w:hAnsi="Verdana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0B3165"/>
    <w:pPr>
      <w:tabs>
        <w:tab w:val="center" w:pos="4513"/>
        <w:tab w:val="right" w:pos="9026"/>
      </w:tabs>
    </w:pPr>
    <w:rPr>
      <w:sz w:val="20"/>
      <w:lang w:val="x-none" w:eastAsia="x-none"/>
    </w:rPr>
  </w:style>
  <w:style w:type="character" w:customStyle="1" w:styleId="FooterChar">
    <w:name w:val="Footer Char"/>
    <w:link w:val="Footer"/>
    <w:uiPriority w:val="99"/>
    <w:rsid w:val="000B3165"/>
    <w:rPr>
      <w:rFonts w:ascii="Verdana" w:eastAsia="Times New Roman" w:hAnsi="Verdana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5B4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B5B48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link w:val="Heading2"/>
    <w:rsid w:val="006466F7"/>
    <w:rPr>
      <w:rFonts w:ascii="Arial" w:eastAsia="Times New Roman" w:hAnsi="Arial" w:cs="Arial"/>
      <w:b/>
      <w:sz w:val="20"/>
      <w:szCs w:val="20"/>
    </w:rPr>
  </w:style>
  <w:style w:type="paragraph" w:styleId="ListParagraph">
    <w:name w:val="List Paragraph"/>
    <w:basedOn w:val="Normal"/>
    <w:qFormat/>
    <w:rsid w:val="005771E9"/>
    <w:pPr>
      <w:ind w:left="720"/>
      <w:contextualSpacing/>
    </w:pPr>
  </w:style>
  <w:style w:type="character" w:styleId="Hyperlink">
    <w:name w:val="Hyperlink"/>
    <w:uiPriority w:val="99"/>
    <w:unhideWhenUsed/>
    <w:rsid w:val="00D3710F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C6736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C6736F"/>
    <w:rPr>
      <w:rFonts w:ascii="Cambria" w:eastAsia="Times New Roman" w:hAnsi="Cambria" w:cs="Times New Roman"/>
      <w:b/>
      <w:bCs/>
      <w:color w:val="4F81BD"/>
      <w:szCs w:val="24"/>
    </w:rPr>
  </w:style>
  <w:style w:type="character" w:customStyle="1" w:styleId="Heading4Char">
    <w:name w:val="Heading 4 Char"/>
    <w:link w:val="Heading4"/>
    <w:uiPriority w:val="9"/>
    <w:semiHidden/>
    <w:rsid w:val="00C6736F"/>
    <w:rPr>
      <w:rFonts w:ascii="Cambria" w:eastAsia="Times New Roman" w:hAnsi="Cambria" w:cs="Times New Roman"/>
      <w:b/>
      <w:bCs/>
      <w:i/>
      <w:iCs/>
      <w:color w:val="4F81BD"/>
      <w:szCs w:val="24"/>
    </w:rPr>
  </w:style>
  <w:style w:type="paragraph" w:styleId="BodyText2">
    <w:name w:val="Body Text 2"/>
    <w:basedOn w:val="Normal"/>
    <w:link w:val="BodyText2Char"/>
    <w:rsid w:val="00C6736F"/>
    <w:rPr>
      <w:rFonts w:ascii="Times New Roman" w:hAnsi="Times New Roman"/>
      <w:sz w:val="24"/>
      <w:szCs w:val="20"/>
      <w:lang w:val="x-none" w:eastAsia="x-none"/>
    </w:rPr>
  </w:style>
  <w:style w:type="character" w:customStyle="1" w:styleId="BodyText2Char">
    <w:name w:val="Body Text 2 Char"/>
    <w:link w:val="BodyText2"/>
    <w:rsid w:val="00C6736F"/>
    <w:rPr>
      <w:rFonts w:ascii="Times New Roman" w:eastAsia="Times New Roman" w:hAnsi="Times New Roman" w:cs="Times New Roman"/>
      <w:sz w:val="24"/>
      <w:szCs w:val="20"/>
    </w:rPr>
  </w:style>
  <w:style w:type="character" w:customStyle="1" w:styleId="style731">
    <w:name w:val="style731"/>
    <w:rsid w:val="00C6736F"/>
    <w:rPr>
      <w:color w:val="000000"/>
    </w:rPr>
  </w:style>
  <w:style w:type="character" w:styleId="Strong">
    <w:name w:val="Strong"/>
    <w:qFormat/>
    <w:rsid w:val="00825910"/>
    <w:rPr>
      <w:b/>
      <w:bCs/>
    </w:rPr>
  </w:style>
  <w:style w:type="character" w:styleId="Emphasis">
    <w:name w:val="Emphasis"/>
    <w:uiPriority w:val="20"/>
    <w:qFormat/>
    <w:rsid w:val="00825910"/>
    <w:rPr>
      <w:i/>
      <w:iCs/>
    </w:rPr>
  </w:style>
  <w:style w:type="character" w:styleId="SubtleEmphasis">
    <w:name w:val="Subtle Emphasis"/>
    <w:uiPriority w:val="19"/>
    <w:qFormat/>
    <w:rsid w:val="00825910"/>
    <w:rPr>
      <w:i/>
      <w:iCs/>
      <w:color w:val="808080"/>
    </w:rPr>
  </w:style>
  <w:style w:type="character" w:customStyle="1" w:styleId="highlight">
    <w:name w:val="highlight"/>
    <w:basedOn w:val="DefaultParagraphFont"/>
    <w:rsid w:val="00825910"/>
  </w:style>
  <w:style w:type="paragraph" w:customStyle="1" w:styleId="BodyBullet">
    <w:name w:val="Body Bullet"/>
    <w:rsid w:val="009C258F"/>
    <w:rPr>
      <w:rFonts w:ascii="Helvetica" w:eastAsia="ヒラギノ角ゴ Pro W3" w:hAnsi="Helvetica"/>
      <w:color w:val="000000"/>
      <w:sz w:val="24"/>
      <w:lang w:val="en-US"/>
    </w:rPr>
  </w:style>
  <w:style w:type="paragraph" w:customStyle="1" w:styleId="BodyText31">
    <w:name w:val="Body Text 31"/>
    <w:rsid w:val="009C258F"/>
    <w:rPr>
      <w:rFonts w:ascii="Lucida Grande" w:eastAsia="ヒラギノ角ゴ Pro W3" w:hAnsi="Lucida Grande"/>
      <w:color w:val="000000"/>
      <w:lang w:val="en-GB"/>
    </w:rPr>
  </w:style>
  <w:style w:type="numbering" w:customStyle="1" w:styleId="List0">
    <w:name w:val="List 0"/>
    <w:basedOn w:val="NoList"/>
    <w:rsid w:val="00536D3F"/>
    <w:pPr>
      <w:numPr>
        <w:numId w:val="5"/>
      </w:numPr>
    </w:pPr>
  </w:style>
  <w:style w:type="numbering" w:customStyle="1" w:styleId="List1">
    <w:name w:val="List 1"/>
    <w:basedOn w:val="NoList"/>
    <w:rsid w:val="00536D3F"/>
    <w:pPr>
      <w:numPr>
        <w:numId w:val="6"/>
      </w:numPr>
    </w:pPr>
  </w:style>
  <w:style w:type="numbering" w:customStyle="1" w:styleId="List21">
    <w:name w:val="List 21"/>
    <w:basedOn w:val="NoList"/>
    <w:rsid w:val="00536D3F"/>
    <w:pPr>
      <w:numPr>
        <w:numId w:val="7"/>
      </w:numPr>
    </w:pPr>
  </w:style>
  <w:style w:type="numbering" w:customStyle="1" w:styleId="List31">
    <w:name w:val="List 31"/>
    <w:basedOn w:val="NoList"/>
    <w:rsid w:val="00536D3F"/>
    <w:pPr>
      <w:numPr>
        <w:numId w:val="8"/>
      </w:numPr>
    </w:pPr>
  </w:style>
  <w:style w:type="paragraph" w:customStyle="1" w:styleId="TableContents">
    <w:name w:val="Table Contents"/>
    <w:basedOn w:val="Normal"/>
    <w:rsid w:val="00D177C1"/>
    <w:pPr>
      <w:suppressLineNumbers/>
      <w:suppressAutoHyphens/>
    </w:pPr>
    <w:rPr>
      <w:rFonts w:ascii="Times New Roman" w:hAnsi="Times New Roman" w:cs="Calibri"/>
      <w:sz w:val="24"/>
      <w:lang w:val="en-SG" w:eastAsia="ar-SA"/>
    </w:rPr>
  </w:style>
  <w:style w:type="paragraph" w:customStyle="1" w:styleId="BodyA">
    <w:name w:val="Body A"/>
    <w:rsid w:val="00CA618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mbria" w:eastAsia="Cambria" w:hAnsi="Cambria" w:cs="Cambria"/>
      <w:color w:val="000000"/>
      <w:sz w:val="24"/>
      <w:szCs w:val="24"/>
      <w:u w:color="000000"/>
      <w:bdr w:val="nil"/>
      <w:lang w:val="en-US"/>
    </w:rPr>
  </w:style>
  <w:style w:type="paragraph" w:styleId="NormalWeb">
    <w:name w:val="Normal (Web)"/>
    <w:basedOn w:val="Normal"/>
    <w:uiPriority w:val="99"/>
    <w:unhideWhenUsed/>
    <w:rsid w:val="00AF30CD"/>
    <w:pPr>
      <w:spacing w:before="100" w:beforeAutospacing="1" w:after="100" w:afterAutospacing="1"/>
    </w:pPr>
    <w:rPr>
      <w:rFonts w:ascii="Times New Roman" w:hAnsi="Times New Roman"/>
      <w:sz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18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53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349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6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275AF83B7E34893E4150CA8070E27" ma:contentTypeVersion="4" ma:contentTypeDescription="Create a new document." ma:contentTypeScope="" ma:versionID="e5002706f36fe7e32a4039798f7c0a3c">
  <xsd:schema xmlns:xsd="http://www.w3.org/2001/XMLSchema" xmlns:xs="http://www.w3.org/2001/XMLSchema" xmlns:p="http://schemas.microsoft.com/office/2006/metadata/properties" xmlns:ns2="9c29142d-fda0-4557-acde-ad8be9573a68" xmlns:ns3="c9ad1799-3ba3-483a-affc-d7979c890f27" targetNamespace="http://schemas.microsoft.com/office/2006/metadata/properties" ma:root="true" ma:fieldsID="fb37164c5060ab2efa030dd3c95652e0" ns2:_="" ns3:_="">
    <xsd:import namespace="9c29142d-fda0-4557-acde-ad8be9573a68"/>
    <xsd:import namespace="c9ad1799-3ba3-483a-affc-d7979c890f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9142d-fda0-4557-acde-ad8be9573a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d1799-3ba3-483a-affc-d7979c890f2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F34AD-44DF-4761-B1C2-917278EA9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9142d-fda0-4557-acde-ad8be9573a68"/>
    <ds:schemaRef ds:uri="c9ad1799-3ba3-483a-affc-d7979c890f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0E15AF-2834-4649-9784-CA5D8ED32C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CB351-E0B5-4804-8A33-C34B7C0E2D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A0C1C8-016A-4A2A-980F-EFB92D094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Stephanieg</dc:creator>
  <cp:keywords/>
  <cp:lastModifiedBy>David Bills</cp:lastModifiedBy>
  <cp:revision>2</cp:revision>
  <cp:lastPrinted>2014-02-24T05:23:00Z</cp:lastPrinted>
  <dcterms:created xsi:type="dcterms:W3CDTF">2019-09-18T01:06:00Z</dcterms:created>
  <dcterms:modified xsi:type="dcterms:W3CDTF">2019-09-18T01:06:00Z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0x010100EE68AD53C3E4224AACB207A58C00A347</vt:lpwstr>
  </property>
</Properties>
</file>